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ОБЪЕДИНЕННЫЙ ФОНД № ___60_____________</w:t>
      </w: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ОРГАНИЗАЦИЙ И ПРЕДПРИЯТИЙ ЖИЛИЩНО-КОММУНАЛЬНОГО ХОЗЯЙСТВА И БЛАГОУСТРОЙСТВА ЛОТОШИНСКОГО РАЙОНА МОСКОВСКОЙ ОБЛАСТИ</w:t>
      </w: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1964-2003 гг.</w:t>
      </w: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№ 1 л/с</w:t>
      </w: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Дел по личному составу</w:t>
      </w: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1964-2003 гг.</w:t>
      </w:r>
    </w:p>
    <w:p w:rsidR="00835D9A" w:rsidRDefault="00835D9A" w:rsidP="006028F0">
      <w:pPr>
        <w:rPr>
          <w:b/>
          <w:sz w:val="28"/>
          <w:szCs w:val="28"/>
        </w:rPr>
      </w:pPr>
    </w:p>
    <w:p w:rsidR="00835D9A" w:rsidRDefault="00835D9A" w:rsidP="006028F0"/>
    <w:p w:rsidR="00835D9A" w:rsidRDefault="00835D9A" w:rsidP="00957553">
      <w:pPr>
        <w:jc w:val="center"/>
      </w:pP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Исполком Лотошинского районного Совета депутатов трудящихся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Комбинат коммунального предприятия и благоустройства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(1965-07.10.1977)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Исполком Лотошинского районного Совета  народных депутатов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Комбинат коммунального предприятия и благоустройства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(07.10.1977-1989)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Исполком Лотошинского районного Совета народных депутатов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Территориальное производственное объединение жилищно-коммунального хозяйства  коммунального хозяйства Московской области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Лотошинское Многоотраслевое предприятие коммунального хозяйства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(1989-21.01.1994)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Муниципальное предприятие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Лотошинское Многоотраслевое предприятие коммунального хозяйства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(21.01.1994-07.08.1998)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Лотошинское муниципальное унитарное предприятие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«Производственное объединение жилищно-коммунального хозяйства»</w:t>
      </w:r>
    </w:p>
    <w:p w:rsidR="00835D9A" w:rsidRPr="00957553" w:rsidRDefault="00835D9A" w:rsidP="00957553">
      <w:pPr>
        <w:jc w:val="center"/>
        <w:rPr>
          <w:rFonts w:ascii="Times New Roman" w:hAnsi="Times New Roman"/>
          <w:sz w:val="28"/>
          <w:szCs w:val="28"/>
        </w:rPr>
      </w:pPr>
      <w:r w:rsidRPr="00957553">
        <w:rPr>
          <w:rFonts w:ascii="Times New Roman" w:hAnsi="Times New Roman"/>
          <w:sz w:val="28"/>
          <w:szCs w:val="28"/>
        </w:rPr>
        <w:t>(07.08.1998-2003)</w:t>
      </w:r>
    </w:p>
    <w:p w:rsidR="00835D9A" w:rsidRPr="00957553" w:rsidRDefault="00835D9A" w:rsidP="006028F0">
      <w:pPr>
        <w:rPr>
          <w:rFonts w:ascii="Times New Roman" w:hAnsi="Times New Roman"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ИСТОРИЧЕСКАЯ СПРАВКА</w:t>
      </w: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фонду № 60</w:t>
      </w: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Лотошинское муниципальное унитарное предприятие</w:t>
      </w:r>
    </w:p>
    <w:p w:rsidR="00835D9A" w:rsidRDefault="00835D9A" w:rsidP="006028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«Производственное объединение жилищно-коммунального хозяйства»</w:t>
      </w:r>
    </w:p>
    <w:p w:rsidR="00835D9A" w:rsidRDefault="00835D9A" w:rsidP="00022B3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1964-2003 ГГ.</w:t>
      </w:r>
    </w:p>
    <w:p w:rsidR="00835D9A" w:rsidRDefault="00835D9A" w:rsidP="00022B3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настоящий момент фондообразователь называется Лотошинское муниципальное унитарное предприятие «Производственное объединение жилищно-коммунального хозяйства» (далее Лотошинское МУП «ПО ЖКХ») </w:t>
      </w:r>
    </w:p>
    <w:p w:rsidR="00835D9A" w:rsidRDefault="00835D9A" w:rsidP="006028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Лотошинское муниципальное унитарное предприятие «Производственное объединение жилищно-коммунального хозяйства» (далее Лотошинское МУП «ПО ЖКХ») является правопреемником </w:t>
      </w:r>
    </w:p>
    <w:p w:rsidR="00835D9A" w:rsidRDefault="00835D9A" w:rsidP="006028F0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Лотошинского Многоотраслевого предприятия коммунального хозяйства (годы существования 1989-1994 гг.); </w:t>
      </w:r>
    </w:p>
    <w:p w:rsidR="00835D9A" w:rsidRDefault="00835D9A" w:rsidP="006028F0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Лотошинского Комбината коммунальных предприятий и благоустройства (1965-1989 гг.);</w:t>
      </w:r>
    </w:p>
    <w:p w:rsidR="00835D9A" w:rsidRDefault="00835D9A" w:rsidP="006028F0">
      <w:pPr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Лотошинского домоуправления (1974-1987 гг.).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Лотошинский Комбинат коммунальных предприятий и благоустройств</w:t>
      </w:r>
      <w:r>
        <w:rPr>
          <w:sz w:val="28"/>
          <w:szCs w:val="28"/>
        </w:rPr>
        <w:t xml:space="preserve"> был создан в 1965 году в соответствии с приказом Министерства коммунального хозяйства РСФСР № 261 от 19.09.1964 г., и решением Мособлисполкома от 22.03.1965 г. № 248. В комбинат входили водонасосная станция, баня, похоронное бюро, гостиница, саночистка. 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Также в фонде отложились документы Лотошинского домоуправления за 1974-1987 годы. Точная дата образования домоуправления не установлена. В 1987 году домоуправление было упразднено с передачей функций Комбинату коммунальных предприятий и благоустройства.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решения Мособлисполкома № 567/14 от 23.04.1987 г. «Об образовании производственно-технических объединений (районных, городских) хозяйств» и Приказа Главного управления городского хозяйства Мособлисполкома от 27 мая 1987 № 81 в Московской области в районах и городах области образуются производственно-технические объединения, которые объединяют все службы и предприятия жилищно-коммунальной сферы, с упразднением управлений коммунального хозяйства, жилищных управлений, управлений водоснабжения и канализации, коммунальных комбинатов и домоуправлений. В Лотошинском районе такое объединение было создано только в 1989 году. Тем не менее, Лотошинское домоуправление было включено в состав Комбината коммунальных предприятий и благоустройства и прекратило свое существование в августе 1987 года.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Совета Министров РСФСР от 12 августа 1988 года № 366 «О генеральной схеме управления жилищно-коммунальным хозяйством РСФСР» и решением Мособлисполкома от 10 августа 1989 года № 846 Главное управление городского хозяйства Мособлисполкома было преобразовано в Территориальное производственное объединение жилищно-коммунального хозяйства Московской области. В русле этих преобразований было образованно</w:t>
      </w:r>
      <w:r>
        <w:rPr>
          <w:b/>
          <w:sz w:val="28"/>
          <w:szCs w:val="28"/>
        </w:rPr>
        <w:t xml:space="preserve"> Лотошинское Многоотраслевое предприятие коммунального хозяйства </w:t>
      </w:r>
      <w:r>
        <w:rPr>
          <w:sz w:val="28"/>
          <w:szCs w:val="28"/>
        </w:rPr>
        <w:t>территориального производственного объединения жилищно-коммунального хозяйства Московской области. Это предприятие являлось правопреемником Лотошинского Комбината коммунальных предприятий и благоустройств (ККП и Б).</w:t>
      </w:r>
    </w:p>
    <w:p w:rsidR="00835D9A" w:rsidRDefault="00835D9A" w:rsidP="006028F0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1994 году в соответствии с постановлением Главы Администрации Лотошинского района Московской области от 21.01.1994 № 19 «О регистрации многоотраслевого предприятия коммунального хозяйства» </w:t>
      </w:r>
      <w:r>
        <w:rPr>
          <w:b/>
          <w:sz w:val="28"/>
          <w:szCs w:val="28"/>
        </w:rPr>
        <w:t>Лотошинское Многоотраслевое предприятие коммунального хозяйства</w:t>
      </w:r>
      <w:r>
        <w:rPr>
          <w:sz w:val="28"/>
          <w:szCs w:val="28"/>
        </w:rPr>
        <w:t xml:space="preserve">  было преобразовано в Муниципальное предприятие </w:t>
      </w:r>
      <w:r>
        <w:rPr>
          <w:b/>
          <w:sz w:val="28"/>
          <w:szCs w:val="28"/>
        </w:rPr>
        <w:t xml:space="preserve">Лотошинское Многоотраслевое предприятие коммунального хозяйства. 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Позднее, в 1998 году, путем внесения изменений в устав Муниципального предприятия Лотошинского Многоотраслевого предприятия коммунального хозяйства, название фондообразователя изменилось на современное - </w:t>
      </w:r>
      <w:r>
        <w:rPr>
          <w:b/>
          <w:sz w:val="28"/>
          <w:szCs w:val="28"/>
        </w:rPr>
        <w:t xml:space="preserve">Лотошинское муниципальное унитарное предприятие «Производственное объединение жилищно-коммунального хозяйства» (далее Лотошинское МУП «ПО ЖКХ»).  </w:t>
      </w:r>
      <w:r>
        <w:rPr>
          <w:sz w:val="28"/>
          <w:szCs w:val="28"/>
        </w:rPr>
        <w:t xml:space="preserve"> Изменения были внесены на основании постановления Главы администрации Лотошинского района Московской области № 296 от 05.08.1998 г. «О внесении изменений в устав Лотошинского МПКХ». Учредителем предприятия является администрация Лотошинского района. Выдано свидетельство о государственной регистрации юридического лица №  145, запись в реестре 50:02:0040 от 07.08.1998 Московской областной регистрационной палатой.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Единый государственный реестр юридических лиц предприятие внесено 21.12.2002 года за основным государственным номером 1025007373830 Инспекцией МНС России по Лотошинскому району Московской области.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налоговый учет предприятие поставлено в Инспекции МНС России по Лотошинскому району Московской области 21.01.1994, ИНН 5071001507.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 местонахождения предприятия: Московская обл. Лотошинский район, п. Лотошино, ул. Сушзаводская, д. 6.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видами деятельности предприятия является: ремонтно-строительные работы, ритуальные услуги, теплоснабжение, водоснабжение, отвод и очистка сточных вод, вывоз бытового мусора и нечистот, содержание и обслуживание жилого фонда местных Советов, объектов благоустройства, зелёных насаждений, содержание бани, художественной мастерской, кладбища и др. объектов коммунального назначения.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2003 году предприятие было реорганизовано. Решением Совета депутатов Лотошинского района Московской области от 19.09.2003 № 219/36 «О реформе жилищно-коммунального хозяйства Лотошинского района» муниципальное унитарное предприятие «Производственное объединение жилищно-коммунального хозяйства Лотошинского района» было реорганизовано в форме выделения из него нового муниципального предприятия. Так было образовано муниципальное предприятие «Жилкомсервис». Эти изменения были зафиксированы путем внесения соответствующей записи в ЕГРЮЛ от 04.11.2003 № 2035011150700 в Инспекции МНС России по Лотошинскому району Московской области.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этих преобразований предприятие фактически прекратило хозяйственную деятельность. Все сотрудники были переведены во вновь образованное муниципальное предприятие «Жилкомсервис». В результате, в 2008 году предприятие было признано банкротом.  Решением арбитражного суда Московской области по делу № А41-К2–19060/07 от 12.08.2008 г. муниципальное унитарное предприятие «Производственное объединение жилищно-коммунального хозяйства Лотошинского района» признано банкротом. В ЕГРЮЛ Межрайонной инспекцией ФНС № 19 по Московской области внесена соответствующая запись от 15.10.2008 № 2085004021090 об открытии конкурсного производства, и о формировании ликвидационной комиссии (назначении ликвидатора) от 23.06.2009 № 2095004009000.</w:t>
      </w:r>
    </w:p>
    <w:p w:rsidR="00835D9A" w:rsidRDefault="00835D9A" w:rsidP="006028F0">
      <w:pPr>
        <w:pStyle w:val="BodyTextIndent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В 2010 году проведена научно-техническая обработка дел по личному составу и составлена опись №1 л/с в количестве 244 единиц хранения за 1964 -2003 гг. Опись построена по хронологически-структурному принципу, в годовых разделах описи дела  систематизированы по структурным подразделениям - отдел кадров, бухгалтерия.</w:t>
      </w:r>
    </w:p>
    <w:p w:rsidR="00835D9A" w:rsidRDefault="00835D9A" w:rsidP="006028F0">
      <w:pPr>
        <w:tabs>
          <w:tab w:val="right" w:pos="9355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опись № 1 л/с вошли:</w:t>
      </w:r>
      <w:r>
        <w:rPr>
          <w:sz w:val="28"/>
          <w:szCs w:val="28"/>
        </w:rPr>
        <w:tab/>
      </w:r>
    </w:p>
    <w:p w:rsidR="00835D9A" w:rsidRDefault="00835D9A" w:rsidP="006028F0">
      <w:pPr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Приказы по личному составу за 1966-2003 годы, в том числе:</w:t>
      </w:r>
    </w:p>
    <w:p w:rsidR="00835D9A" w:rsidRDefault="00835D9A" w:rsidP="006028F0">
      <w:pPr>
        <w:spacing w:line="360" w:lineRule="auto"/>
        <w:ind w:left="1452"/>
        <w:jc w:val="both"/>
        <w:rPr>
          <w:sz w:val="28"/>
          <w:szCs w:val="28"/>
        </w:rPr>
      </w:pPr>
      <w:r>
        <w:rPr>
          <w:sz w:val="28"/>
          <w:szCs w:val="28"/>
        </w:rPr>
        <w:t>Начальника ККП и Б за 1966-1989 гг.;</w:t>
      </w:r>
    </w:p>
    <w:p w:rsidR="00835D9A" w:rsidRDefault="00835D9A" w:rsidP="006028F0">
      <w:pPr>
        <w:spacing w:line="360" w:lineRule="auto"/>
        <w:ind w:left="1452"/>
        <w:jc w:val="both"/>
        <w:rPr>
          <w:sz w:val="28"/>
          <w:szCs w:val="28"/>
        </w:rPr>
      </w:pPr>
      <w:r>
        <w:rPr>
          <w:sz w:val="28"/>
          <w:szCs w:val="28"/>
        </w:rPr>
        <w:t>Управляющего домами за 1974-1987 гг.;</w:t>
      </w:r>
    </w:p>
    <w:p w:rsidR="00835D9A" w:rsidRDefault="00835D9A" w:rsidP="006028F0">
      <w:pPr>
        <w:spacing w:line="360" w:lineRule="auto"/>
        <w:ind w:left="1452"/>
        <w:jc w:val="both"/>
        <w:rPr>
          <w:sz w:val="28"/>
          <w:szCs w:val="28"/>
        </w:rPr>
      </w:pPr>
      <w:r>
        <w:rPr>
          <w:sz w:val="28"/>
          <w:szCs w:val="28"/>
        </w:rPr>
        <w:t>Начальника Лотошинского Многоотраслевого предприятия коммунального хозяйства за 1989-1998 гг.;</w:t>
      </w:r>
    </w:p>
    <w:p w:rsidR="00835D9A" w:rsidRDefault="00835D9A" w:rsidP="006028F0">
      <w:pPr>
        <w:spacing w:line="360" w:lineRule="auto"/>
        <w:ind w:left="1452"/>
        <w:jc w:val="both"/>
        <w:rPr>
          <w:sz w:val="28"/>
          <w:szCs w:val="28"/>
        </w:rPr>
      </w:pPr>
      <w:r>
        <w:rPr>
          <w:sz w:val="28"/>
          <w:szCs w:val="28"/>
        </w:rPr>
        <w:t>Начальника МУП «ПО ЖКХ» за 1998-2003 гг.;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1987 года включительно приказы велись в книгах рукописным способом. С 1988 года приказы издавались на бланках. Приказы сформированы в дела по порядку номеров и дат. В 1989 году приказы начальника Комбината коммунальных предприятий и благоустройства и начальника Лотошинского Многоотраслевого предприятия коммунального хозяйства велись общим делопроизводством, поэтому сформированы в одно дело. В 1998 году приказы начальника Лотошинского Многоотраслевого предприятия коммунального хозяйства и директора Муниципального предприятия «ПО ЖКХ» велись общим делопроизводством, поэтому сформированы в одно дело. </w:t>
      </w:r>
    </w:p>
    <w:p w:rsidR="00835D9A" w:rsidRDefault="00835D9A" w:rsidP="006028F0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Личные карточки уволенных работников за 1979-2003 годы. Все обнаруженные в процессе научно-технической обработки личные карточки уволенных работников за период 1979-1990 гг. сформированы в дело  по алфавиту фамилий работников без разделения на организации и подразделения. С 1991 года карточки сформированы в дела по годам увольнения, по алфавиту фамилий работников.</w:t>
      </w:r>
    </w:p>
    <w:p w:rsidR="00835D9A" w:rsidRDefault="00835D9A" w:rsidP="006028F0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Табеля учета использования рабочего времени работников вредных производств за 1998-2003 годы. Табеля сформированы в дела в хронологическом порядке по структурным подразделениям.</w:t>
      </w:r>
    </w:p>
    <w:p w:rsidR="00835D9A" w:rsidRDefault="00835D9A" w:rsidP="006028F0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Расчетно-платежные ведомости за 1967-2003 годы, в том числе работников:</w:t>
      </w:r>
    </w:p>
    <w:p w:rsidR="00835D9A" w:rsidRDefault="00835D9A" w:rsidP="006028F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ККП и Б за 1967-1989 гг.;</w:t>
      </w:r>
    </w:p>
    <w:p w:rsidR="00835D9A" w:rsidRDefault="00835D9A" w:rsidP="006028F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Лотошинского домоуправления за 1978-1987 гг.;</w:t>
      </w:r>
    </w:p>
    <w:p w:rsidR="00835D9A" w:rsidRDefault="00835D9A" w:rsidP="006028F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Лотошинского Многоотраслевого предприятия коммунального хозяйства за  1989-1998 гг.;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МУП «ПО ЖКХ»: 1998-2003 гг.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Ведомости велись на типографских бланках, в дела сформированы по структурным подразделениям, в хронологическом порядке. В описательных статьях указаны структурные подразделения, сведения о заработной плате которых содержатся в деле.</w:t>
      </w:r>
    </w:p>
    <w:p w:rsidR="00835D9A" w:rsidRDefault="00835D9A" w:rsidP="006028F0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Лицевые счета по заработанной плате за 1964-1966, 1977, 1983-1984, 1986-1987 в том числе работников:</w:t>
      </w:r>
    </w:p>
    <w:p w:rsidR="00835D9A" w:rsidRDefault="00835D9A" w:rsidP="006028F0">
      <w:pPr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ККП и Б за 1964-1966, 1983-1984, 1986-1987 гг.;</w:t>
      </w:r>
    </w:p>
    <w:p w:rsidR="00835D9A" w:rsidRDefault="00835D9A" w:rsidP="006028F0">
      <w:pPr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Лотошинского домоуправления за1977 г.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Лицевые счета сформированы в дела в алфавитном порядке в пределах хронологического периода. В декабре 2003 года прекращено начисление заработной платы.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Все дела переплетены, пронумерованы, снабжены заголовками, заверительными надписями, архивными штампами и зашифрованы в соответствии с номером описи и порядковыми номерами, под которыми они занесены в опись.</w:t>
      </w:r>
    </w:p>
    <w:p w:rsidR="00835D9A" w:rsidRDefault="00835D9A" w:rsidP="006028F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Все  документы, включенные в опись, находятся в удовлетворительном состоянии. При проведении упорядочения документов  были использованы: </w:t>
      </w:r>
    </w:p>
    <w:p w:rsidR="00835D9A" w:rsidRDefault="00835D9A" w:rsidP="006028F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"Правила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 (М.,2007),  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 от 25 августа 2010 г.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Документы в исчерпывающем объеме отражают деятельность фондообразователя и могут быть использованы для социально-правовой работы.</w:t>
      </w:r>
    </w:p>
    <w:p w:rsidR="00835D9A" w:rsidRDefault="00835D9A" w:rsidP="006028F0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835D9A" w:rsidRPr="00467502" w:rsidTr="00022B36">
        <w:tc>
          <w:tcPr>
            <w:tcW w:w="4785" w:type="dxa"/>
          </w:tcPr>
          <w:p w:rsidR="00835D9A" w:rsidRPr="00467502" w:rsidRDefault="00835D9A" w:rsidP="00022B36">
            <w:pPr>
              <w:snapToGrid w:val="0"/>
              <w:rPr>
                <w:sz w:val="28"/>
                <w:szCs w:val="28"/>
              </w:rPr>
            </w:pPr>
            <w:r w:rsidRPr="00467502">
              <w:rPr>
                <w:sz w:val="28"/>
                <w:szCs w:val="28"/>
              </w:rPr>
              <w:t>Конкурсный управляющий</w:t>
            </w:r>
          </w:p>
          <w:p w:rsidR="00835D9A" w:rsidRPr="00467502" w:rsidRDefault="00835D9A" w:rsidP="00022B36">
            <w:pPr>
              <w:rPr>
                <w:sz w:val="28"/>
                <w:szCs w:val="28"/>
              </w:rPr>
            </w:pPr>
            <w:r w:rsidRPr="00467502">
              <w:rPr>
                <w:sz w:val="28"/>
                <w:szCs w:val="28"/>
              </w:rPr>
              <w:t>МУП «ПО ЖКХ»</w:t>
            </w:r>
          </w:p>
          <w:p w:rsidR="00835D9A" w:rsidRPr="00467502" w:rsidRDefault="00835D9A" w:rsidP="00022B36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835D9A" w:rsidRPr="00467502" w:rsidRDefault="00835D9A" w:rsidP="00022B36">
            <w:pPr>
              <w:snapToGrid w:val="0"/>
              <w:rPr>
                <w:sz w:val="28"/>
                <w:szCs w:val="28"/>
              </w:rPr>
            </w:pPr>
          </w:p>
          <w:p w:rsidR="00835D9A" w:rsidRPr="00467502" w:rsidRDefault="00835D9A" w:rsidP="00022B36">
            <w:pPr>
              <w:rPr>
                <w:sz w:val="28"/>
                <w:szCs w:val="28"/>
              </w:rPr>
            </w:pPr>
            <w:r w:rsidRPr="00467502">
              <w:rPr>
                <w:sz w:val="28"/>
                <w:szCs w:val="28"/>
              </w:rPr>
              <w:t xml:space="preserve">_______________ О.М. Михеев </w:t>
            </w:r>
          </w:p>
          <w:p w:rsidR="00835D9A" w:rsidRPr="00467502" w:rsidRDefault="00835D9A" w:rsidP="00022B36">
            <w:pPr>
              <w:rPr>
                <w:sz w:val="28"/>
                <w:szCs w:val="28"/>
              </w:rPr>
            </w:pPr>
          </w:p>
        </w:tc>
      </w:tr>
      <w:tr w:rsidR="00835D9A" w:rsidRPr="00467502" w:rsidTr="00022B36">
        <w:tc>
          <w:tcPr>
            <w:tcW w:w="4785" w:type="dxa"/>
          </w:tcPr>
          <w:p w:rsidR="00835D9A" w:rsidRPr="00467502" w:rsidRDefault="00835D9A" w:rsidP="00022B36">
            <w:pPr>
              <w:snapToGrid w:val="0"/>
              <w:rPr>
                <w:sz w:val="28"/>
                <w:szCs w:val="28"/>
              </w:rPr>
            </w:pPr>
          </w:p>
          <w:p w:rsidR="00835D9A" w:rsidRPr="00467502" w:rsidRDefault="00835D9A" w:rsidP="00022B36">
            <w:pPr>
              <w:rPr>
                <w:sz w:val="28"/>
                <w:szCs w:val="28"/>
              </w:rPr>
            </w:pPr>
          </w:p>
          <w:p w:rsidR="00835D9A" w:rsidRPr="00467502" w:rsidRDefault="00835D9A" w:rsidP="00022B36">
            <w:pPr>
              <w:rPr>
                <w:sz w:val="28"/>
                <w:szCs w:val="28"/>
              </w:rPr>
            </w:pPr>
            <w:r w:rsidRPr="00467502">
              <w:rPr>
                <w:sz w:val="28"/>
                <w:szCs w:val="28"/>
              </w:rPr>
              <w:t>Справку составил архивист</w:t>
            </w:r>
          </w:p>
          <w:p w:rsidR="00835D9A" w:rsidRPr="00467502" w:rsidRDefault="00835D9A" w:rsidP="00022B36">
            <w:pPr>
              <w:rPr>
                <w:sz w:val="28"/>
                <w:szCs w:val="28"/>
              </w:rPr>
            </w:pPr>
          </w:p>
          <w:p w:rsidR="00835D9A" w:rsidRPr="00467502" w:rsidRDefault="00835D9A" w:rsidP="00022B36">
            <w:pPr>
              <w:rPr>
                <w:sz w:val="28"/>
                <w:szCs w:val="28"/>
              </w:rPr>
            </w:pPr>
            <w:r w:rsidRPr="00467502">
              <w:rPr>
                <w:sz w:val="28"/>
                <w:szCs w:val="28"/>
              </w:rPr>
              <w:t>«___» _________________ 2011    г.</w:t>
            </w:r>
          </w:p>
        </w:tc>
        <w:tc>
          <w:tcPr>
            <w:tcW w:w="4786" w:type="dxa"/>
          </w:tcPr>
          <w:p w:rsidR="00835D9A" w:rsidRPr="00467502" w:rsidRDefault="00835D9A" w:rsidP="00022B36">
            <w:pPr>
              <w:snapToGrid w:val="0"/>
              <w:rPr>
                <w:sz w:val="28"/>
                <w:szCs w:val="28"/>
              </w:rPr>
            </w:pPr>
          </w:p>
          <w:p w:rsidR="00835D9A" w:rsidRPr="00467502" w:rsidRDefault="00835D9A" w:rsidP="00022B36">
            <w:pPr>
              <w:rPr>
                <w:sz w:val="28"/>
                <w:szCs w:val="28"/>
              </w:rPr>
            </w:pPr>
          </w:p>
          <w:p w:rsidR="00835D9A" w:rsidRPr="00467502" w:rsidRDefault="00835D9A" w:rsidP="00022B36">
            <w:pPr>
              <w:rPr>
                <w:sz w:val="28"/>
                <w:szCs w:val="28"/>
              </w:rPr>
            </w:pPr>
            <w:r w:rsidRPr="00467502">
              <w:rPr>
                <w:sz w:val="28"/>
                <w:szCs w:val="28"/>
              </w:rPr>
              <w:t xml:space="preserve"> подпись    К.С. Яровой</w:t>
            </w:r>
          </w:p>
        </w:tc>
      </w:tr>
    </w:tbl>
    <w:p w:rsidR="00835D9A" w:rsidRDefault="00835D9A" w:rsidP="006028F0">
      <w:pPr>
        <w:spacing w:line="360" w:lineRule="auto"/>
        <w:ind w:firstLine="567"/>
        <w:jc w:val="both"/>
      </w:pPr>
    </w:p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p w:rsidR="00835D9A" w:rsidRDefault="00835D9A"/>
    <w:tbl>
      <w:tblPr>
        <w:tblW w:w="11103" w:type="dxa"/>
        <w:tblInd w:w="93" w:type="dxa"/>
        <w:tblLook w:val="00A0"/>
      </w:tblPr>
      <w:tblGrid>
        <w:gridCol w:w="880"/>
        <w:gridCol w:w="970"/>
        <w:gridCol w:w="4870"/>
        <w:gridCol w:w="1376"/>
        <w:gridCol w:w="909"/>
        <w:gridCol w:w="2098"/>
      </w:tblGrid>
      <w:tr w:rsidR="00835D9A" w:rsidRPr="00467502" w:rsidTr="00022B36">
        <w:trPr>
          <w:trHeight w:val="33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F410"/>
            <w:bookmarkEnd w:id="0"/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Лотошинское Муниципальное 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022B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</w:tc>
      </w:tr>
      <w:tr w:rsidR="00835D9A" w:rsidRPr="00467502" w:rsidTr="00022B36">
        <w:trPr>
          <w:trHeight w:val="33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Унитарное Предприятие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3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"Производственное объединение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3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жилищно-коммунального хозяйства"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022B36">
            <w:pPr>
              <w:spacing w:after="0" w:line="240" w:lineRule="auto"/>
              <w:ind w:left="-1129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Конкурсный управляющий</w:t>
            </w:r>
          </w:p>
        </w:tc>
      </w:tr>
      <w:tr w:rsidR="00835D9A" w:rsidRPr="00467502" w:rsidTr="00022B36">
        <w:trPr>
          <w:trHeight w:val="33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МУП  "ПО ЖКХ"</w:t>
            </w:r>
          </w:p>
        </w:tc>
      </w:tr>
      <w:tr w:rsidR="00835D9A" w:rsidRPr="00467502" w:rsidTr="00022B36">
        <w:trPr>
          <w:trHeight w:val="33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3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_________ О.М. Михеев</w:t>
            </w:r>
          </w:p>
        </w:tc>
      </w:tr>
      <w:tr w:rsidR="00835D9A" w:rsidRPr="00467502" w:rsidTr="00022B36">
        <w:trPr>
          <w:trHeight w:val="33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3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"___" ______________ 20    г.</w:t>
            </w:r>
          </w:p>
        </w:tc>
      </w:tr>
      <w:tr w:rsidR="00835D9A" w:rsidRPr="00467502" w:rsidTr="00022B36">
        <w:trPr>
          <w:trHeight w:val="33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3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15"/>
        </w:trPr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Фонд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15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ОПИСЬ № 1 л/с 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D9A" w:rsidRPr="00467502" w:rsidTr="00022B36">
        <w:trPr>
          <w:trHeight w:val="315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Дел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D9A" w:rsidRPr="00467502" w:rsidTr="00022B36">
        <w:trPr>
          <w:trHeight w:val="315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1964-2003 годы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№№ п/п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Индекс дела</w:t>
            </w:r>
          </w:p>
        </w:tc>
        <w:tc>
          <w:tcPr>
            <w:tcW w:w="4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Заголовок дела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Дата дела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Кол-во листов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Лицевые счета по заработной плате  работников по алфавиту фамилий на буквы: Б-Ф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Лицевые счета по заработной плате  работников по алфавиту фамилий на буквы: Б-Ш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№№ 42-95 начальника - Лотошинского Комбината коммунальных предприятий и благоустройства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09.07.1966- 31.12.1966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Лицевые счета по заработной плате  работников по алфавиту фамилий на буквы: Б-Ш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начальника Комбината коммунальных предприятий и благоустройствапо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02.01.1967- 29.12.1970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водопровод,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водопровод,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1967 год, ед. хр. № 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водопровод,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1967 год, ед. хр. № 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водопровод,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1967 год, ед. хр. № 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начальника Комбината коммунальных предприятий и благоустройствапо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07.01.1971-19.12.1972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12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водопровод, благоустройство, гостиница, участок №2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12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водопровод, гостиница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благоустройство, Лотошинская РТС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1971 год, ед. хр. № 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№№ 1-59 начальника Комбината коммунальных предприятий и благоустройства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08.01.1973- 31.12.1973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водопровод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благоустройство, Лотошинская РТС, гостиница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начальника Комбината коммунальных предприятий и благоустройствапо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10.01.1974 -31.12.1976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же, управляющего домами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02.01.1974 -30.12.1974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водопровод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благоустройство, Лотошинская РТС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№№ 44-87 управляющего домами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01.01.1975-31.12.1975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саночистка, баня, водопровод, гостиница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благоустройство, Лотошинская РТС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1974 год, ед. хр. № 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управляющего домами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04.01.1976-30.12.1976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водопровод, гостиница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благоустройство, Лотошинская РТС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1974 год, ед. хр. № 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начальника Комбината коммунальных предприятий и благоустройствапо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03.01.1977-24.12.1980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управляющего домами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11.01.1977-30.12.1977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гостиница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благоустройство, Лотошинская РТС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10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Лицевые счета по заработной плате  работников домоуправления по алфавиту фамилий на буквы: Б-С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№№ 1-92 управляющего домами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05.01.1978-29.12.1978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работников. АУП, саночистка, баня, гостиница, домоуправление</w:t>
            </w: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022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благоустройство, Лотошинская РТС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1977 год, ед. хр. № 27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управляющего домами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11.01.1979-29.12.1979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А-Ш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1979-1990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домоуправление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благоустройство, Лотошинская РТС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1977 год, ед. хр. № 27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управляющего домами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02.01.1980-31.12.1980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гостиница, домоуправление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благоустройство, Лотошинская РТС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1977, 1979 годы, ед. хр. №№ 27, 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№№ 1-33 начальника Комбината коммунальных предприятий и благоустройства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04.01.1981-28.12.1981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управляющего домами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04.01.1981-31.12.1981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гостиница, домоуправление,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1979 год, ед. хр. № 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№№ 1-43 начальника Комбината коммунальных предприятий и благоустройства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04.01.1982-31.12.1982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№№ 1-77 управляющего домами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08.01.1982-31.12.1982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гостиница, домоуправление,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1979 год, ед. хр. № 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начальника Комбината коммунальных предприятий и благоустройствапо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12.01.1983-29.12.1984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№№ 1-94 управляющего домами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03.01.1983-20.12.1983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гостиница, домоуправление,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Лицевые счета по заработной плате  работников по алфавиту фамилий на буквы:  Б-Э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1983-1984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1979 год, ед. хр. № 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№№ 1-82 управляющего домами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02.01.1984-24.12.1984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гостиница, домоуправление,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630"/>
        </w:trPr>
        <w:tc>
          <w:tcPr>
            <w:tcW w:w="11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022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1979, 1983 годы, ед. хр. №№ 36, 48, 51</w:t>
            </w:r>
          </w:p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начальника Комбината коммунальных предприятий и благоустройствапо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16.01.1985-24.12.1986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№№ 1-51 управляющего домами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02.01.1985-30.12.1985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гостиница, домоуправление,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1979 год, ед. хр. № 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№№ 1-54 управляющего домами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03.01.1986-31.12.1986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гостиница,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домоуправление,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12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Лицевые счета по заработной плате  работников комбината коммунальных предприятий и благоустройств по алфавиту фамилий на буквы: А-Ш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1986-1987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1979, 1985 год, ед. хр. №№ 36, 54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приказов №№ 1-28 начальника комбината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06.01.1987-31.12.1987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№№ 1-35 управляющего домами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04.01.1987-04.08.1987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теплосеть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домоуправление,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1979, 1986 год, ед. хр. №№ 36, 60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№№ 1-114 начальника Комбината коммунальных предприятий и благоустройства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04.01.1988-30.06.1988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№№115-213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01.07.1988-30.12.1988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баня, гостиница, домоуправление,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теплосеть,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1979 год, ед. хр. № 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15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№№ 1/к-135/к начальника Комбината коммунальных предприятий и благоустройства , начальника Лотошинского Многоотраслевого предприятия коммунального хозяйства (МПКХ)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03.01.1989-26.12.1989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12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диспетчерская служба комбината, саночистка, баня, гостиница,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теплосеть, водопроводно-канализационное хозяйство, домоуправление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1979 год, ед. хр. № 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 №№ 1/к-176/к начальника МПКХ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02.01.1990-28.12.1990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диспетчерская служба комбината, домоуправление, баня, гостиница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022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022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022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022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022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022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Расчетно-платежные ведомости по заработной плате работников теплосеть,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саночистка,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за данный год см. в разделе описи за 1979 год, ед. хр. № 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 №№ 1/к-204/к начальника МПКХ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03.01.1991-28.12.1991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А-Щ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саночистка,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диспетчерская служба комбината, домоуправление, баня, гостиница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 №№ 1/к-123/к начальника МПКХ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02.01.1992-30.06.1992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№№ 125/к-281/к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03.07.1992-30.12.1992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А-Ш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диспетчерская служба комбината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домоуправление, баня, гостиница, саночистка, благоустройство</w:t>
            </w: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 №№ 1/к-132/к начальника МПКХ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06.01.1993-30.06.1993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№№ 133/к-272/к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01.07.1993-28.12.1993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А-Щ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диспетчерская служба комбината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саночистка,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домоуправление, баня, гостиница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Приказы  №№ 1/к-128/к начальника МПКХ по личному составу                                  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04.01.1994-30.06.1994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129/к-294/к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01.07.1994-28.12.1994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А-Ю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вспомогательное производство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саночистка,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домоуправление, баня, гостиница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 №№  1/к-134/к начальника МПКХ по личному составу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04.01.1995-30.06.1995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135/к-262/к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04.07.1995-28.12.1995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Б-Я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АУП, вспомогательное производство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же, теплосеть, котельные № 1, 2,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котельные № 4, 5, 6, 7, 8, 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саночистка,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домоуправление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 №№ 1/к-132/к начальника МПКХ по личному составу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03.01.1996-27.06.1996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3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133/к-333/к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01.07.1996-31.12.1996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А-Щ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ИТР, слесаря, котельная №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2, 3, 4, 5, 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№ 7, 8, 9, 10, 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вспомогательное производство, РСУ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саночистка,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баня, гостиница, магазин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домоуправление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  №№  1/к-150/к начальника МПКХ по личному составу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05.01.1997-30.06.1997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151/к-315/к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01.07.1997-31.12.1997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Л-Щ</w:t>
            </w: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теплосеть, ИТР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1, 2, 3, 4, 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№ 6, 7, 8, 9, 10, 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№ 12, 14, 15, 16, 17, 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вспомогательное производство, РСУ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саночистка, благоустройство, дорожный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ИТР, ЖЭУ, АДС, домоуправление, дворники, гостиница, баня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Приказы №№  1/к-160/к  начальника МПКХ по личному составу                                      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05.01.1998-30.06.1998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 №№ 161/к-367/к начальника МПКХ и  директора МУП "ПО ЖКХ"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01.07.1998-31.12.1998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А-Л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М-Я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Табеля учета использования рабочего времени, том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Январь-июнь 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же, том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Июль-декабрь 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теплосеть, ИТР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1, 2, 3, 4, 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№ 6, 7, 8, 9, 10, 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№ 12, 14, 15, 16, 17, 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вспомогательное производство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РСУ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саночистка, благоустройство, дорожный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домоуправление, баня</w:t>
            </w: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№№  1/к-152/к директора МУП «ПО ЖКХ» по личному составу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06.01.1999-31.05.1999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153/к-275/к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01.06.1999-31.08.1999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276/к- 400/к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01.09.1999-30.12.1999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А-Л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М-Я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Табеля учета использования рабочего времени, том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Январь-апрель 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же, том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Август-декабрь 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водопровод, очистка сооружения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канализация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теплосеть, ИТР, слесаря, котельные №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1, 3, 4, 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№ 6, 7, 8, 9, 10, 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№ 12, 14, 15, 16, 17, 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вспомогательное производство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саночистка, благоустройство, дорожный, участок ритуальных услуг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РСУ, баня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домоуправление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 №№ 1/к-165/к директора МУП «ПО ЖКХ» по личному составу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04.01.2000-30.05.2000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166/к-306/к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02.06.2000-31.08.2000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307/к- 443/к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01.09.2000-29.12.2000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А-Л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М-Я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Табеля учета использования рабочего времени, том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Январь-июнь 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Табеля учета использования рабочего времени, том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Июль-декабрь 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ЖЭУ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участок №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участок №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участок №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теплосеть, ИТР, слесаря, котельные № 1, 2,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4, 6, 7, 8, 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5, 12, 16, 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вспомогательное производство, РСУ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саночистка, благоустройство, участок РУ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 №№  1/к-155/к директора МУП «ПО ЖКХ» по личному составу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03.01.2001-31.05.2001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156/к-279/к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01.06.2001-29.08.2001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280/к- 401/к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04.09.2001-29.12.2001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Л-Я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Табеля учета использования рабочего времени, том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Январь-июнь 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же, том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Июль-декабрь 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участок №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участок №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 участок №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 теплосеть, ИТР, слесаря, котельные № 1, 2,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4, 6, 7, 8, 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5, 12, 16, 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вспомогательное производство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саночистка, благоустройство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домоуправление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  №№  1/к-173/к директора МУП «ПО ЖКХ» по личному составу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03.01.2002-28.06.2002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174/к-304/к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01.07.2002-30.09.2002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 же  №№ 305/к- 389/к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07.10.2002-31.12.2002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А-Л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М-Я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Табеля учета использования рабочего времени, том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Январь-июнь 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же, том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Июль-декабрь 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работников: АУП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ЖЭУ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участок №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участок №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участок №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теплосеть, ИТР, слесаря, котельные № 1, 2,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4, 6, 7, 8, 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5, 12, 16, 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вспомогательное производство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РСУ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Приказы  №№  1/к-88/к директора МУП «ПО ЖКХ» по личному составу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04.01.2003-31.03.2003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 №№ 89/к-202/к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01.04.2003-30.06.2003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 же  №№ 203/к- 294/к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01.07.2003-29.08.2003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№№ 295/к – 388/к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02.09.2003-23.12.2003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Личные карточки уволенных работников по алфавиту фамилий на буквы: А-Л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М-Я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Табеля учета использования рабочего времени, том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Январь-июнь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же, том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Июль-декабрь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Расчетно-платежные ведомости по заработной плате работников. АУП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водопроводно-канализационное хозяйство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ЖЭУ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участок № 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участок № 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участок №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теплосеть, ИТР, слесаря, котельные № 1, 2,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4, 6, 7, 8, 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котельные № 5, 12, 16, 17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То же вспомогательное производство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Январь-ноябрь 2003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835D9A" w:rsidRPr="00467502" w:rsidTr="00022B36">
        <w:trPr>
          <w:trHeight w:val="315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В данную опись внесено 244 (Двести сорок четыре) ед.хр.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15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С № 1  по № 244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15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Пропущеных номеров - нет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15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Литерных номеров - нет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D9A" w:rsidRPr="00467502" w:rsidTr="00022B36">
        <w:trPr>
          <w:trHeight w:val="315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08D">
              <w:rPr>
                <w:rFonts w:ascii="Times New Roman" w:hAnsi="Times New Roman"/>
                <w:sz w:val="24"/>
                <w:szCs w:val="24"/>
                <w:lang w:eastAsia="ru-RU"/>
              </w:rPr>
              <w:t>Опись составил архивист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подпись          К.С.Яровой</w:t>
            </w: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Решением ЭПК</w:t>
            </w: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Главного архивного управления</w:t>
            </w:r>
          </w:p>
          <w:p w:rsidR="00835D9A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Московской области</w:t>
            </w:r>
          </w:p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6 от 17.06.2011г.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D9A" w:rsidRPr="00FF008D" w:rsidRDefault="00835D9A" w:rsidP="00FF008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35D9A" w:rsidRDefault="00835D9A"/>
    <w:sectPr w:rsidR="00835D9A" w:rsidSect="00FF008D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52" w:hanging="885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008D"/>
    <w:rsid w:val="000003E4"/>
    <w:rsid w:val="00000C77"/>
    <w:rsid w:val="0000146F"/>
    <w:rsid w:val="00005A1E"/>
    <w:rsid w:val="00005AC5"/>
    <w:rsid w:val="00006634"/>
    <w:rsid w:val="00010945"/>
    <w:rsid w:val="00010B22"/>
    <w:rsid w:val="00017994"/>
    <w:rsid w:val="000200C3"/>
    <w:rsid w:val="0002032E"/>
    <w:rsid w:val="00021749"/>
    <w:rsid w:val="00022B36"/>
    <w:rsid w:val="00023DB6"/>
    <w:rsid w:val="000252E9"/>
    <w:rsid w:val="00025609"/>
    <w:rsid w:val="0002675F"/>
    <w:rsid w:val="00030D9B"/>
    <w:rsid w:val="00031877"/>
    <w:rsid w:val="00031D2F"/>
    <w:rsid w:val="00032023"/>
    <w:rsid w:val="0003574B"/>
    <w:rsid w:val="00036398"/>
    <w:rsid w:val="00036BF5"/>
    <w:rsid w:val="00040E2E"/>
    <w:rsid w:val="000411EA"/>
    <w:rsid w:val="00041741"/>
    <w:rsid w:val="00042C84"/>
    <w:rsid w:val="000435B0"/>
    <w:rsid w:val="00043D2F"/>
    <w:rsid w:val="00047E4C"/>
    <w:rsid w:val="00050001"/>
    <w:rsid w:val="00051436"/>
    <w:rsid w:val="000539E0"/>
    <w:rsid w:val="00053A97"/>
    <w:rsid w:val="000542EE"/>
    <w:rsid w:val="00054A2F"/>
    <w:rsid w:val="00054CA8"/>
    <w:rsid w:val="0005777B"/>
    <w:rsid w:val="00057811"/>
    <w:rsid w:val="00057ECB"/>
    <w:rsid w:val="000604E6"/>
    <w:rsid w:val="00060858"/>
    <w:rsid w:val="000614E7"/>
    <w:rsid w:val="00061CF2"/>
    <w:rsid w:val="00062124"/>
    <w:rsid w:val="00062EEA"/>
    <w:rsid w:val="000643CB"/>
    <w:rsid w:val="00067378"/>
    <w:rsid w:val="000679D9"/>
    <w:rsid w:val="00067C21"/>
    <w:rsid w:val="000711F9"/>
    <w:rsid w:val="000724FD"/>
    <w:rsid w:val="000763C2"/>
    <w:rsid w:val="00077091"/>
    <w:rsid w:val="00081030"/>
    <w:rsid w:val="00085484"/>
    <w:rsid w:val="000858A0"/>
    <w:rsid w:val="00085F91"/>
    <w:rsid w:val="0008639C"/>
    <w:rsid w:val="0008671A"/>
    <w:rsid w:val="00086EA1"/>
    <w:rsid w:val="00087245"/>
    <w:rsid w:val="000900FB"/>
    <w:rsid w:val="00091A7F"/>
    <w:rsid w:val="000933C0"/>
    <w:rsid w:val="0009394D"/>
    <w:rsid w:val="00094567"/>
    <w:rsid w:val="000962B5"/>
    <w:rsid w:val="0009740F"/>
    <w:rsid w:val="0009752B"/>
    <w:rsid w:val="000A0151"/>
    <w:rsid w:val="000A0373"/>
    <w:rsid w:val="000A104A"/>
    <w:rsid w:val="000A14EF"/>
    <w:rsid w:val="000A1C39"/>
    <w:rsid w:val="000A22BF"/>
    <w:rsid w:val="000A418D"/>
    <w:rsid w:val="000A436E"/>
    <w:rsid w:val="000A5256"/>
    <w:rsid w:val="000A53B1"/>
    <w:rsid w:val="000A554C"/>
    <w:rsid w:val="000A55C9"/>
    <w:rsid w:val="000A5D4C"/>
    <w:rsid w:val="000B0081"/>
    <w:rsid w:val="000B0998"/>
    <w:rsid w:val="000B1D2F"/>
    <w:rsid w:val="000B20B5"/>
    <w:rsid w:val="000B2E38"/>
    <w:rsid w:val="000B3ABF"/>
    <w:rsid w:val="000B3B43"/>
    <w:rsid w:val="000B4A25"/>
    <w:rsid w:val="000B53CE"/>
    <w:rsid w:val="000B5693"/>
    <w:rsid w:val="000B6726"/>
    <w:rsid w:val="000B68C3"/>
    <w:rsid w:val="000B7E1E"/>
    <w:rsid w:val="000C029D"/>
    <w:rsid w:val="000C0523"/>
    <w:rsid w:val="000C0EB3"/>
    <w:rsid w:val="000C2956"/>
    <w:rsid w:val="000C2D15"/>
    <w:rsid w:val="000C318E"/>
    <w:rsid w:val="000C384D"/>
    <w:rsid w:val="000C40F3"/>
    <w:rsid w:val="000C473C"/>
    <w:rsid w:val="000C4A40"/>
    <w:rsid w:val="000C5107"/>
    <w:rsid w:val="000C56B6"/>
    <w:rsid w:val="000C6081"/>
    <w:rsid w:val="000C6241"/>
    <w:rsid w:val="000C6901"/>
    <w:rsid w:val="000C6AF7"/>
    <w:rsid w:val="000C742C"/>
    <w:rsid w:val="000D23BD"/>
    <w:rsid w:val="000D2EAF"/>
    <w:rsid w:val="000D38A0"/>
    <w:rsid w:val="000D3A98"/>
    <w:rsid w:val="000D5419"/>
    <w:rsid w:val="000D6129"/>
    <w:rsid w:val="000D61D2"/>
    <w:rsid w:val="000D6BFC"/>
    <w:rsid w:val="000D78CC"/>
    <w:rsid w:val="000D7C58"/>
    <w:rsid w:val="000E0558"/>
    <w:rsid w:val="000E0F3F"/>
    <w:rsid w:val="000E1870"/>
    <w:rsid w:val="000E254C"/>
    <w:rsid w:val="000E36AA"/>
    <w:rsid w:val="000E3A09"/>
    <w:rsid w:val="000E3DF9"/>
    <w:rsid w:val="000E4DEF"/>
    <w:rsid w:val="000E507F"/>
    <w:rsid w:val="000E6C0C"/>
    <w:rsid w:val="000E7952"/>
    <w:rsid w:val="000F04EF"/>
    <w:rsid w:val="000F0B37"/>
    <w:rsid w:val="000F2135"/>
    <w:rsid w:val="000F43C9"/>
    <w:rsid w:val="000F5023"/>
    <w:rsid w:val="000F506A"/>
    <w:rsid w:val="000F5CD2"/>
    <w:rsid w:val="000F690A"/>
    <w:rsid w:val="000F7983"/>
    <w:rsid w:val="001006AA"/>
    <w:rsid w:val="00101F04"/>
    <w:rsid w:val="00103544"/>
    <w:rsid w:val="00105FD6"/>
    <w:rsid w:val="001065C2"/>
    <w:rsid w:val="00106A8A"/>
    <w:rsid w:val="00107E8B"/>
    <w:rsid w:val="001101E8"/>
    <w:rsid w:val="001105EF"/>
    <w:rsid w:val="001122F8"/>
    <w:rsid w:val="00112AC6"/>
    <w:rsid w:val="00114750"/>
    <w:rsid w:val="001148C3"/>
    <w:rsid w:val="001164D4"/>
    <w:rsid w:val="0011673D"/>
    <w:rsid w:val="00117FB6"/>
    <w:rsid w:val="00120F97"/>
    <w:rsid w:val="00123E41"/>
    <w:rsid w:val="00125D1C"/>
    <w:rsid w:val="0012783E"/>
    <w:rsid w:val="00131AB0"/>
    <w:rsid w:val="001362A7"/>
    <w:rsid w:val="00141C5F"/>
    <w:rsid w:val="001431F9"/>
    <w:rsid w:val="00145BF8"/>
    <w:rsid w:val="001467A7"/>
    <w:rsid w:val="00147689"/>
    <w:rsid w:val="00150401"/>
    <w:rsid w:val="00150482"/>
    <w:rsid w:val="001530D0"/>
    <w:rsid w:val="00153D1B"/>
    <w:rsid w:val="001548BC"/>
    <w:rsid w:val="0015513E"/>
    <w:rsid w:val="001552CC"/>
    <w:rsid w:val="001564CE"/>
    <w:rsid w:val="00160BC0"/>
    <w:rsid w:val="0016294B"/>
    <w:rsid w:val="00162DE0"/>
    <w:rsid w:val="00163EED"/>
    <w:rsid w:val="00165113"/>
    <w:rsid w:val="00165C19"/>
    <w:rsid w:val="00166C4A"/>
    <w:rsid w:val="001678FF"/>
    <w:rsid w:val="00167BB5"/>
    <w:rsid w:val="00171FEF"/>
    <w:rsid w:val="00172644"/>
    <w:rsid w:val="00172999"/>
    <w:rsid w:val="00172E48"/>
    <w:rsid w:val="00172F98"/>
    <w:rsid w:val="00173427"/>
    <w:rsid w:val="00173DE6"/>
    <w:rsid w:val="001741FC"/>
    <w:rsid w:val="00175A8C"/>
    <w:rsid w:val="00175E7B"/>
    <w:rsid w:val="00176188"/>
    <w:rsid w:val="00176189"/>
    <w:rsid w:val="001767D4"/>
    <w:rsid w:val="00180657"/>
    <w:rsid w:val="00180A92"/>
    <w:rsid w:val="00180FFB"/>
    <w:rsid w:val="001811A4"/>
    <w:rsid w:val="00182474"/>
    <w:rsid w:val="00184323"/>
    <w:rsid w:val="00185880"/>
    <w:rsid w:val="00186A01"/>
    <w:rsid w:val="00187A64"/>
    <w:rsid w:val="00187FF4"/>
    <w:rsid w:val="00191798"/>
    <w:rsid w:val="001948A4"/>
    <w:rsid w:val="00194B05"/>
    <w:rsid w:val="0019630E"/>
    <w:rsid w:val="00196592"/>
    <w:rsid w:val="001A1F31"/>
    <w:rsid w:val="001A23BE"/>
    <w:rsid w:val="001A25B5"/>
    <w:rsid w:val="001A2A31"/>
    <w:rsid w:val="001A3B99"/>
    <w:rsid w:val="001A56C6"/>
    <w:rsid w:val="001A5B22"/>
    <w:rsid w:val="001A5FA9"/>
    <w:rsid w:val="001A63C3"/>
    <w:rsid w:val="001A72EF"/>
    <w:rsid w:val="001B0232"/>
    <w:rsid w:val="001B03E6"/>
    <w:rsid w:val="001B075D"/>
    <w:rsid w:val="001B07E2"/>
    <w:rsid w:val="001B3FCD"/>
    <w:rsid w:val="001B5837"/>
    <w:rsid w:val="001B6B69"/>
    <w:rsid w:val="001C2117"/>
    <w:rsid w:val="001C5946"/>
    <w:rsid w:val="001C5CE7"/>
    <w:rsid w:val="001D1996"/>
    <w:rsid w:val="001D3169"/>
    <w:rsid w:val="001D3EAA"/>
    <w:rsid w:val="001D4246"/>
    <w:rsid w:val="001D49D1"/>
    <w:rsid w:val="001D758E"/>
    <w:rsid w:val="001E25FF"/>
    <w:rsid w:val="001E6997"/>
    <w:rsid w:val="001E7B77"/>
    <w:rsid w:val="001E7E18"/>
    <w:rsid w:val="001E7F11"/>
    <w:rsid w:val="001F0113"/>
    <w:rsid w:val="001F4861"/>
    <w:rsid w:val="001F4CD0"/>
    <w:rsid w:val="001F5713"/>
    <w:rsid w:val="001F73F8"/>
    <w:rsid w:val="002013C5"/>
    <w:rsid w:val="00202BA5"/>
    <w:rsid w:val="00203856"/>
    <w:rsid w:val="00205455"/>
    <w:rsid w:val="00207495"/>
    <w:rsid w:val="00210384"/>
    <w:rsid w:val="002110C0"/>
    <w:rsid w:val="00211CC9"/>
    <w:rsid w:val="00211D62"/>
    <w:rsid w:val="00212F75"/>
    <w:rsid w:val="0021317B"/>
    <w:rsid w:val="0021502D"/>
    <w:rsid w:val="00215B66"/>
    <w:rsid w:val="00216172"/>
    <w:rsid w:val="00216274"/>
    <w:rsid w:val="002162F9"/>
    <w:rsid w:val="00217C44"/>
    <w:rsid w:val="00220346"/>
    <w:rsid w:val="00222295"/>
    <w:rsid w:val="002239F8"/>
    <w:rsid w:val="00223E30"/>
    <w:rsid w:val="00224220"/>
    <w:rsid w:val="00225F4B"/>
    <w:rsid w:val="002263CC"/>
    <w:rsid w:val="00226965"/>
    <w:rsid w:val="00227C87"/>
    <w:rsid w:val="00231D8D"/>
    <w:rsid w:val="00231E4A"/>
    <w:rsid w:val="00231E92"/>
    <w:rsid w:val="00241C2F"/>
    <w:rsid w:val="00242588"/>
    <w:rsid w:val="0024384E"/>
    <w:rsid w:val="0024479D"/>
    <w:rsid w:val="00244E61"/>
    <w:rsid w:val="0024508F"/>
    <w:rsid w:val="002457D2"/>
    <w:rsid w:val="002468EF"/>
    <w:rsid w:val="00246D15"/>
    <w:rsid w:val="0024700F"/>
    <w:rsid w:val="002518DC"/>
    <w:rsid w:val="002523C3"/>
    <w:rsid w:val="002525B2"/>
    <w:rsid w:val="00253FDC"/>
    <w:rsid w:val="00254A51"/>
    <w:rsid w:val="00255EDC"/>
    <w:rsid w:val="002602E2"/>
    <w:rsid w:val="00260C00"/>
    <w:rsid w:val="00261813"/>
    <w:rsid w:val="00261B2F"/>
    <w:rsid w:val="002657D0"/>
    <w:rsid w:val="00265A83"/>
    <w:rsid w:val="00266619"/>
    <w:rsid w:val="00270F4C"/>
    <w:rsid w:val="00272EC3"/>
    <w:rsid w:val="00277288"/>
    <w:rsid w:val="00277A2A"/>
    <w:rsid w:val="00280364"/>
    <w:rsid w:val="00280459"/>
    <w:rsid w:val="0028254F"/>
    <w:rsid w:val="00282AA7"/>
    <w:rsid w:val="002833A3"/>
    <w:rsid w:val="00287A45"/>
    <w:rsid w:val="002906E9"/>
    <w:rsid w:val="00290B3E"/>
    <w:rsid w:val="00291BDA"/>
    <w:rsid w:val="002920D9"/>
    <w:rsid w:val="00294AFD"/>
    <w:rsid w:val="00294B53"/>
    <w:rsid w:val="0029537E"/>
    <w:rsid w:val="0029571A"/>
    <w:rsid w:val="002A0612"/>
    <w:rsid w:val="002A21BC"/>
    <w:rsid w:val="002A309B"/>
    <w:rsid w:val="002A3144"/>
    <w:rsid w:val="002A4A58"/>
    <w:rsid w:val="002A4B71"/>
    <w:rsid w:val="002A4CAC"/>
    <w:rsid w:val="002A554F"/>
    <w:rsid w:val="002A5C6C"/>
    <w:rsid w:val="002A7333"/>
    <w:rsid w:val="002B0181"/>
    <w:rsid w:val="002B104E"/>
    <w:rsid w:val="002B231A"/>
    <w:rsid w:val="002B5F72"/>
    <w:rsid w:val="002B5F9D"/>
    <w:rsid w:val="002B5FCE"/>
    <w:rsid w:val="002B608F"/>
    <w:rsid w:val="002B61AB"/>
    <w:rsid w:val="002B62EE"/>
    <w:rsid w:val="002B64BF"/>
    <w:rsid w:val="002B6EF0"/>
    <w:rsid w:val="002C1367"/>
    <w:rsid w:val="002C66D2"/>
    <w:rsid w:val="002C689B"/>
    <w:rsid w:val="002D0159"/>
    <w:rsid w:val="002D05A5"/>
    <w:rsid w:val="002D0BC1"/>
    <w:rsid w:val="002D0FB0"/>
    <w:rsid w:val="002D23F7"/>
    <w:rsid w:val="002D3175"/>
    <w:rsid w:val="002D4D81"/>
    <w:rsid w:val="002D6722"/>
    <w:rsid w:val="002D78C8"/>
    <w:rsid w:val="002D7B1F"/>
    <w:rsid w:val="002E01B1"/>
    <w:rsid w:val="002E14A4"/>
    <w:rsid w:val="002E1A7A"/>
    <w:rsid w:val="002E5D79"/>
    <w:rsid w:val="002E5FE8"/>
    <w:rsid w:val="002E6B3F"/>
    <w:rsid w:val="002E72AA"/>
    <w:rsid w:val="002E7442"/>
    <w:rsid w:val="002E7523"/>
    <w:rsid w:val="002F0ACB"/>
    <w:rsid w:val="002F217D"/>
    <w:rsid w:val="002F2C4C"/>
    <w:rsid w:val="002F3CF9"/>
    <w:rsid w:val="002F45E4"/>
    <w:rsid w:val="002F7729"/>
    <w:rsid w:val="002F7E9D"/>
    <w:rsid w:val="003013C2"/>
    <w:rsid w:val="00301462"/>
    <w:rsid w:val="00301FEF"/>
    <w:rsid w:val="003031F8"/>
    <w:rsid w:val="00306252"/>
    <w:rsid w:val="0030764D"/>
    <w:rsid w:val="00307A46"/>
    <w:rsid w:val="0031236C"/>
    <w:rsid w:val="003133A2"/>
    <w:rsid w:val="003142BC"/>
    <w:rsid w:val="00314ABB"/>
    <w:rsid w:val="00315077"/>
    <w:rsid w:val="00316594"/>
    <w:rsid w:val="0032028C"/>
    <w:rsid w:val="003235D4"/>
    <w:rsid w:val="00325DCE"/>
    <w:rsid w:val="00327E35"/>
    <w:rsid w:val="00327E39"/>
    <w:rsid w:val="00327FE4"/>
    <w:rsid w:val="00330502"/>
    <w:rsid w:val="00330F4C"/>
    <w:rsid w:val="00331829"/>
    <w:rsid w:val="00332E7B"/>
    <w:rsid w:val="00333860"/>
    <w:rsid w:val="00333DEE"/>
    <w:rsid w:val="00334393"/>
    <w:rsid w:val="00334CDE"/>
    <w:rsid w:val="00334DCF"/>
    <w:rsid w:val="003403C9"/>
    <w:rsid w:val="0034062C"/>
    <w:rsid w:val="00340923"/>
    <w:rsid w:val="00341B20"/>
    <w:rsid w:val="0034266B"/>
    <w:rsid w:val="00342B0F"/>
    <w:rsid w:val="0034433D"/>
    <w:rsid w:val="00351239"/>
    <w:rsid w:val="00351EDD"/>
    <w:rsid w:val="00351F5F"/>
    <w:rsid w:val="00352643"/>
    <w:rsid w:val="0035330B"/>
    <w:rsid w:val="0035397C"/>
    <w:rsid w:val="003550A1"/>
    <w:rsid w:val="003552BF"/>
    <w:rsid w:val="00355C30"/>
    <w:rsid w:val="00357867"/>
    <w:rsid w:val="00360A1D"/>
    <w:rsid w:val="003624D0"/>
    <w:rsid w:val="00362611"/>
    <w:rsid w:val="00362A0E"/>
    <w:rsid w:val="0036389D"/>
    <w:rsid w:val="00364497"/>
    <w:rsid w:val="0036583F"/>
    <w:rsid w:val="003659BA"/>
    <w:rsid w:val="003674C8"/>
    <w:rsid w:val="0037249F"/>
    <w:rsid w:val="0037367B"/>
    <w:rsid w:val="00374633"/>
    <w:rsid w:val="003751AC"/>
    <w:rsid w:val="003756FD"/>
    <w:rsid w:val="00376036"/>
    <w:rsid w:val="003764D9"/>
    <w:rsid w:val="003776B8"/>
    <w:rsid w:val="0038050E"/>
    <w:rsid w:val="00381054"/>
    <w:rsid w:val="0038126B"/>
    <w:rsid w:val="003848F2"/>
    <w:rsid w:val="003851DE"/>
    <w:rsid w:val="003867B0"/>
    <w:rsid w:val="00387E3D"/>
    <w:rsid w:val="0039014C"/>
    <w:rsid w:val="00391024"/>
    <w:rsid w:val="0039209C"/>
    <w:rsid w:val="003935EC"/>
    <w:rsid w:val="00393F5C"/>
    <w:rsid w:val="0039404F"/>
    <w:rsid w:val="0039543D"/>
    <w:rsid w:val="0039656C"/>
    <w:rsid w:val="00396B1E"/>
    <w:rsid w:val="003972BC"/>
    <w:rsid w:val="0039778C"/>
    <w:rsid w:val="003A1033"/>
    <w:rsid w:val="003A2C35"/>
    <w:rsid w:val="003A4329"/>
    <w:rsid w:val="003A5572"/>
    <w:rsid w:val="003A5B8C"/>
    <w:rsid w:val="003B5378"/>
    <w:rsid w:val="003B5BC8"/>
    <w:rsid w:val="003B5CAB"/>
    <w:rsid w:val="003B7D87"/>
    <w:rsid w:val="003C2680"/>
    <w:rsid w:val="003C28CF"/>
    <w:rsid w:val="003C609D"/>
    <w:rsid w:val="003D06B0"/>
    <w:rsid w:val="003D1E5D"/>
    <w:rsid w:val="003D2470"/>
    <w:rsid w:val="003D3828"/>
    <w:rsid w:val="003D5FA4"/>
    <w:rsid w:val="003D77C0"/>
    <w:rsid w:val="003E0ADC"/>
    <w:rsid w:val="003E23F1"/>
    <w:rsid w:val="003E3E18"/>
    <w:rsid w:val="003E544D"/>
    <w:rsid w:val="003E5C85"/>
    <w:rsid w:val="003E6FB6"/>
    <w:rsid w:val="003E724C"/>
    <w:rsid w:val="003F0933"/>
    <w:rsid w:val="003F099C"/>
    <w:rsid w:val="003F17C3"/>
    <w:rsid w:val="003F2A1F"/>
    <w:rsid w:val="003F2C23"/>
    <w:rsid w:val="003F3FD1"/>
    <w:rsid w:val="003F44B0"/>
    <w:rsid w:val="003F5024"/>
    <w:rsid w:val="003F5279"/>
    <w:rsid w:val="003F6270"/>
    <w:rsid w:val="003F6A45"/>
    <w:rsid w:val="003F6F9E"/>
    <w:rsid w:val="003F742A"/>
    <w:rsid w:val="003F7D6A"/>
    <w:rsid w:val="0040105E"/>
    <w:rsid w:val="00401228"/>
    <w:rsid w:val="00401B5C"/>
    <w:rsid w:val="004060B2"/>
    <w:rsid w:val="004105BD"/>
    <w:rsid w:val="004137FD"/>
    <w:rsid w:val="00413F10"/>
    <w:rsid w:val="004157FB"/>
    <w:rsid w:val="00415952"/>
    <w:rsid w:val="00416CB4"/>
    <w:rsid w:val="004171F3"/>
    <w:rsid w:val="004202F9"/>
    <w:rsid w:val="0042093F"/>
    <w:rsid w:val="00422228"/>
    <w:rsid w:val="00423945"/>
    <w:rsid w:val="004249C5"/>
    <w:rsid w:val="00426DC7"/>
    <w:rsid w:val="004302EF"/>
    <w:rsid w:val="00430533"/>
    <w:rsid w:val="0043237A"/>
    <w:rsid w:val="0043272B"/>
    <w:rsid w:val="00433283"/>
    <w:rsid w:val="00433883"/>
    <w:rsid w:val="00433CAA"/>
    <w:rsid w:val="00433CB4"/>
    <w:rsid w:val="00434CDE"/>
    <w:rsid w:val="0043510F"/>
    <w:rsid w:val="0043627A"/>
    <w:rsid w:val="00436599"/>
    <w:rsid w:val="00441D72"/>
    <w:rsid w:val="004436EF"/>
    <w:rsid w:val="0044381C"/>
    <w:rsid w:val="00443C70"/>
    <w:rsid w:val="00444C17"/>
    <w:rsid w:val="00444D51"/>
    <w:rsid w:val="004465F6"/>
    <w:rsid w:val="004469AB"/>
    <w:rsid w:val="00446C6A"/>
    <w:rsid w:val="00446CD1"/>
    <w:rsid w:val="0045159B"/>
    <w:rsid w:val="00452655"/>
    <w:rsid w:val="00453B51"/>
    <w:rsid w:val="004556CC"/>
    <w:rsid w:val="004567D5"/>
    <w:rsid w:val="004569E2"/>
    <w:rsid w:val="00456B2B"/>
    <w:rsid w:val="00460D17"/>
    <w:rsid w:val="00461C5B"/>
    <w:rsid w:val="004621E1"/>
    <w:rsid w:val="0046273D"/>
    <w:rsid w:val="00463371"/>
    <w:rsid w:val="0046363A"/>
    <w:rsid w:val="00464443"/>
    <w:rsid w:val="004645E2"/>
    <w:rsid w:val="0046522E"/>
    <w:rsid w:val="00465512"/>
    <w:rsid w:val="00466764"/>
    <w:rsid w:val="00466B90"/>
    <w:rsid w:val="00467502"/>
    <w:rsid w:val="004709EA"/>
    <w:rsid w:val="00470AB7"/>
    <w:rsid w:val="00471AC0"/>
    <w:rsid w:val="00472759"/>
    <w:rsid w:val="00473492"/>
    <w:rsid w:val="00475319"/>
    <w:rsid w:val="0047556C"/>
    <w:rsid w:val="004814C6"/>
    <w:rsid w:val="00481DDB"/>
    <w:rsid w:val="00483041"/>
    <w:rsid w:val="0048367B"/>
    <w:rsid w:val="004840C2"/>
    <w:rsid w:val="00485D71"/>
    <w:rsid w:val="0048649A"/>
    <w:rsid w:val="004873F8"/>
    <w:rsid w:val="00490372"/>
    <w:rsid w:val="004909A1"/>
    <w:rsid w:val="004915F3"/>
    <w:rsid w:val="00491962"/>
    <w:rsid w:val="00492B77"/>
    <w:rsid w:val="0049349D"/>
    <w:rsid w:val="00493EA6"/>
    <w:rsid w:val="00495621"/>
    <w:rsid w:val="00496027"/>
    <w:rsid w:val="00497047"/>
    <w:rsid w:val="004A23B6"/>
    <w:rsid w:val="004A2677"/>
    <w:rsid w:val="004A2FCE"/>
    <w:rsid w:val="004A389E"/>
    <w:rsid w:val="004A3F02"/>
    <w:rsid w:val="004A46E0"/>
    <w:rsid w:val="004A6898"/>
    <w:rsid w:val="004A7003"/>
    <w:rsid w:val="004A709D"/>
    <w:rsid w:val="004B6236"/>
    <w:rsid w:val="004B7D03"/>
    <w:rsid w:val="004C13DA"/>
    <w:rsid w:val="004C1434"/>
    <w:rsid w:val="004C28DF"/>
    <w:rsid w:val="004C2A96"/>
    <w:rsid w:val="004C2FC1"/>
    <w:rsid w:val="004C39C2"/>
    <w:rsid w:val="004C3AFE"/>
    <w:rsid w:val="004C45F1"/>
    <w:rsid w:val="004C547E"/>
    <w:rsid w:val="004C5930"/>
    <w:rsid w:val="004C62E8"/>
    <w:rsid w:val="004D03E2"/>
    <w:rsid w:val="004D21FF"/>
    <w:rsid w:val="004D2C3F"/>
    <w:rsid w:val="004D356B"/>
    <w:rsid w:val="004D5602"/>
    <w:rsid w:val="004D65FB"/>
    <w:rsid w:val="004D75C2"/>
    <w:rsid w:val="004E03FD"/>
    <w:rsid w:val="004E64C9"/>
    <w:rsid w:val="004E71A7"/>
    <w:rsid w:val="004F1B3B"/>
    <w:rsid w:val="004F1FC0"/>
    <w:rsid w:val="004F2468"/>
    <w:rsid w:val="004F2B30"/>
    <w:rsid w:val="004F568B"/>
    <w:rsid w:val="004F5FAE"/>
    <w:rsid w:val="004F717D"/>
    <w:rsid w:val="004F78A9"/>
    <w:rsid w:val="004F7C07"/>
    <w:rsid w:val="004F7CEE"/>
    <w:rsid w:val="00500D1F"/>
    <w:rsid w:val="00501903"/>
    <w:rsid w:val="00502403"/>
    <w:rsid w:val="0050309A"/>
    <w:rsid w:val="00507021"/>
    <w:rsid w:val="00507399"/>
    <w:rsid w:val="005109AC"/>
    <w:rsid w:val="00513079"/>
    <w:rsid w:val="00516213"/>
    <w:rsid w:val="00517769"/>
    <w:rsid w:val="005177DD"/>
    <w:rsid w:val="005205D4"/>
    <w:rsid w:val="005222E4"/>
    <w:rsid w:val="0052254F"/>
    <w:rsid w:val="0052376D"/>
    <w:rsid w:val="00524197"/>
    <w:rsid w:val="0052478E"/>
    <w:rsid w:val="00524A6D"/>
    <w:rsid w:val="0052589A"/>
    <w:rsid w:val="005269B0"/>
    <w:rsid w:val="00526DB0"/>
    <w:rsid w:val="0052712B"/>
    <w:rsid w:val="005275D6"/>
    <w:rsid w:val="0053078C"/>
    <w:rsid w:val="00530DF6"/>
    <w:rsid w:val="00531491"/>
    <w:rsid w:val="005314DA"/>
    <w:rsid w:val="0053343A"/>
    <w:rsid w:val="00534833"/>
    <w:rsid w:val="00534A1B"/>
    <w:rsid w:val="00541363"/>
    <w:rsid w:val="0054262E"/>
    <w:rsid w:val="005438D9"/>
    <w:rsid w:val="005438FA"/>
    <w:rsid w:val="0054397B"/>
    <w:rsid w:val="00543DEA"/>
    <w:rsid w:val="00544262"/>
    <w:rsid w:val="005450FD"/>
    <w:rsid w:val="00546F76"/>
    <w:rsid w:val="00547E5E"/>
    <w:rsid w:val="005502E6"/>
    <w:rsid w:val="005506C1"/>
    <w:rsid w:val="00550B11"/>
    <w:rsid w:val="00551A99"/>
    <w:rsid w:val="0055407F"/>
    <w:rsid w:val="00554C4F"/>
    <w:rsid w:val="0055573A"/>
    <w:rsid w:val="005564B4"/>
    <w:rsid w:val="005565B0"/>
    <w:rsid w:val="00556990"/>
    <w:rsid w:val="0055739E"/>
    <w:rsid w:val="00557B1B"/>
    <w:rsid w:val="0056062F"/>
    <w:rsid w:val="00560EF8"/>
    <w:rsid w:val="00561F5A"/>
    <w:rsid w:val="005620A4"/>
    <w:rsid w:val="00563598"/>
    <w:rsid w:val="0056360B"/>
    <w:rsid w:val="0056471A"/>
    <w:rsid w:val="00564C08"/>
    <w:rsid w:val="00566567"/>
    <w:rsid w:val="00566E59"/>
    <w:rsid w:val="00567134"/>
    <w:rsid w:val="005702CD"/>
    <w:rsid w:val="00571351"/>
    <w:rsid w:val="0057304A"/>
    <w:rsid w:val="005732B0"/>
    <w:rsid w:val="00573AD0"/>
    <w:rsid w:val="00573EE8"/>
    <w:rsid w:val="00575760"/>
    <w:rsid w:val="00576BBA"/>
    <w:rsid w:val="00580E9A"/>
    <w:rsid w:val="005811FC"/>
    <w:rsid w:val="005824D5"/>
    <w:rsid w:val="0058277C"/>
    <w:rsid w:val="00584472"/>
    <w:rsid w:val="00585A37"/>
    <w:rsid w:val="00586676"/>
    <w:rsid w:val="00587807"/>
    <w:rsid w:val="005906D0"/>
    <w:rsid w:val="00590B38"/>
    <w:rsid w:val="00591CB3"/>
    <w:rsid w:val="00591E33"/>
    <w:rsid w:val="0059207E"/>
    <w:rsid w:val="00592A7C"/>
    <w:rsid w:val="00592E74"/>
    <w:rsid w:val="005937E7"/>
    <w:rsid w:val="00593C7F"/>
    <w:rsid w:val="00593F45"/>
    <w:rsid w:val="005940B1"/>
    <w:rsid w:val="00594C2C"/>
    <w:rsid w:val="00596A6A"/>
    <w:rsid w:val="00597397"/>
    <w:rsid w:val="005A0FE2"/>
    <w:rsid w:val="005A48CE"/>
    <w:rsid w:val="005A6988"/>
    <w:rsid w:val="005B2D84"/>
    <w:rsid w:val="005B43FA"/>
    <w:rsid w:val="005B67F2"/>
    <w:rsid w:val="005C0359"/>
    <w:rsid w:val="005C35AA"/>
    <w:rsid w:val="005C480F"/>
    <w:rsid w:val="005C54BE"/>
    <w:rsid w:val="005C5B14"/>
    <w:rsid w:val="005C7AF4"/>
    <w:rsid w:val="005D0235"/>
    <w:rsid w:val="005D0AB9"/>
    <w:rsid w:val="005D115B"/>
    <w:rsid w:val="005D165C"/>
    <w:rsid w:val="005D55FF"/>
    <w:rsid w:val="005D713F"/>
    <w:rsid w:val="005D7F7C"/>
    <w:rsid w:val="005E15EF"/>
    <w:rsid w:val="005E2968"/>
    <w:rsid w:val="005E2D53"/>
    <w:rsid w:val="005E3E4F"/>
    <w:rsid w:val="005E43BF"/>
    <w:rsid w:val="005E647A"/>
    <w:rsid w:val="005E743A"/>
    <w:rsid w:val="005E792E"/>
    <w:rsid w:val="005E7F06"/>
    <w:rsid w:val="005F26D3"/>
    <w:rsid w:val="005F3039"/>
    <w:rsid w:val="005F50D1"/>
    <w:rsid w:val="005F651D"/>
    <w:rsid w:val="005F68A1"/>
    <w:rsid w:val="005F6F93"/>
    <w:rsid w:val="005F7B84"/>
    <w:rsid w:val="005F7D4B"/>
    <w:rsid w:val="00601014"/>
    <w:rsid w:val="006028F0"/>
    <w:rsid w:val="006044B3"/>
    <w:rsid w:val="006054F6"/>
    <w:rsid w:val="0060569B"/>
    <w:rsid w:val="0060593C"/>
    <w:rsid w:val="00605D51"/>
    <w:rsid w:val="0060603C"/>
    <w:rsid w:val="00606FEF"/>
    <w:rsid w:val="00607063"/>
    <w:rsid w:val="00610E9B"/>
    <w:rsid w:val="006122B9"/>
    <w:rsid w:val="00612983"/>
    <w:rsid w:val="00615958"/>
    <w:rsid w:val="0062244C"/>
    <w:rsid w:val="00622B19"/>
    <w:rsid w:val="00625233"/>
    <w:rsid w:val="00626395"/>
    <w:rsid w:val="00627D84"/>
    <w:rsid w:val="00630705"/>
    <w:rsid w:val="00631374"/>
    <w:rsid w:val="00631E22"/>
    <w:rsid w:val="006321A2"/>
    <w:rsid w:val="0063281B"/>
    <w:rsid w:val="00632AD4"/>
    <w:rsid w:val="006353A9"/>
    <w:rsid w:val="0063625B"/>
    <w:rsid w:val="006367A6"/>
    <w:rsid w:val="00636C53"/>
    <w:rsid w:val="006402B3"/>
    <w:rsid w:val="006429D1"/>
    <w:rsid w:val="00642EFB"/>
    <w:rsid w:val="006436D3"/>
    <w:rsid w:val="0065135A"/>
    <w:rsid w:val="006515C9"/>
    <w:rsid w:val="00651990"/>
    <w:rsid w:val="0065279E"/>
    <w:rsid w:val="0065298C"/>
    <w:rsid w:val="006531BB"/>
    <w:rsid w:val="00653449"/>
    <w:rsid w:val="00654F02"/>
    <w:rsid w:val="006570C8"/>
    <w:rsid w:val="00657516"/>
    <w:rsid w:val="00657BBF"/>
    <w:rsid w:val="0066078A"/>
    <w:rsid w:val="006608CA"/>
    <w:rsid w:val="0066165A"/>
    <w:rsid w:val="006630D5"/>
    <w:rsid w:val="00664820"/>
    <w:rsid w:val="0066522E"/>
    <w:rsid w:val="0067054B"/>
    <w:rsid w:val="00672425"/>
    <w:rsid w:val="00673952"/>
    <w:rsid w:val="00673B9D"/>
    <w:rsid w:val="006745B2"/>
    <w:rsid w:val="006763D6"/>
    <w:rsid w:val="0067753B"/>
    <w:rsid w:val="0067797F"/>
    <w:rsid w:val="00682229"/>
    <w:rsid w:val="006822B8"/>
    <w:rsid w:val="00683278"/>
    <w:rsid w:val="0068347A"/>
    <w:rsid w:val="00684870"/>
    <w:rsid w:val="00686AF0"/>
    <w:rsid w:val="00687245"/>
    <w:rsid w:val="00692169"/>
    <w:rsid w:val="00692A13"/>
    <w:rsid w:val="00697BF2"/>
    <w:rsid w:val="006A055E"/>
    <w:rsid w:val="006A10C6"/>
    <w:rsid w:val="006A1E98"/>
    <w:rsid w:val="006A1F01"/>
    <w:rsid w:val="006A226A"/>
    <w:rsid w:val="006A2426"/>
    <w:rsid w:val="006A245E"/>
    <w:rsid w:val="006A3423"/>
    <w:rsid w:val="006A3D3F"/>
    <w:rsid w:val="006A4F02"/>
    <w:rsid w:val="006A5618"/>
    <w:rsid w:val="006A761D"/>
    <w:rsid w:val="006B23CB"/>
    <w:rsid w:val="006B3246"/>
    <w:rsid w:val="006B3DE9"/>
    <w:rsid w:val="006B4FB1"/>
    <w:rsid w:val="006B56D7"/>
    <w:rsid w:val="006B7896"/>
    <w:rsid w:val="006C0BFC"/>
    <w:rsid w:val="006C1D10"/>
    <w:rsid w:val="006C4DBE"/>
    <w:rsid w:val="006D204E"/>
    <w:rsid w:val="006D2100"/>
    <w:rsid w:val="006D2934"/>
    <w:rsid w:val="006D364A"/>
    <w:rsid w:val="006D40B3"/>
    <w:rsid w:val="006D565D"/>
    <w:rsid w:val="006D6284"/>
    <w:rsid w:val="006D62A0"/>
    <w:rsid w:val="006D67FF"/>
    <w:rsid w:val="006D6852"/>
    <w:rsid w:val="006D7C69"/>
    <w:rsid w:val="006E10E9"/>
    <w:rsid w:val="006E1E62"/>
    <w:rsid w:val="006E2527"/>
    <w:rsid w:val="006E365C"/>
    <w:rsid w:val="006E4A83"/>
    <w:rsid w:val="006E4D36"/>
    <w:rsid w:val="006E4E02"/>
    <w:rsid w:val="006E714E"/>
    <w:rsid w:val="006E724C"/>
    <w:rsid w:val="006E76C4"/>
    <w:rsid w:val="006F088C"/>
    <w:rsid w:val="006F2A75"/>
    <w:rsid w:val="006F2A9A"/>
    <w:rsid w:val="006F3E2A"/>
    <w:rsid w:val="006F4443"/>
    <w:rsid w:val="006F4BAD"/>
    <w:rsid w:val="006F6993"/>
    <w:rsid w:val="006F76B9"/>
    <w:rsid w:val="006F7C5A"/>
    <w:rsid w:val="007013E2"/>
    <w:rsid w:val="00701736"/>
    <w:rsid w:val="00701BA7"/>
    <w:rsid w:val="00703809"/>
    <w:rsid w:val="00703FA2"/>
    <w:rsid w:val="00704A27"/>
    <w:rsid w:val="0070515F"/>
    <w:rsid w:val="007052FD"/>
    <w:rsid w:val="0070542D"/>
    <w:rsid w:val="0070556F"/>
    <w:rsid w:val="0070625E"/>
    <w:rsid w:val="00710828"/>
    <w:rsid w:val="00711492"/>
    <w:rsid w:val="00712BD2"/>
    <w:rsid w:val="00712C7D"/>
    <w:rsid w:val="00713900"/>
    <w:rsid w:val="00716948"/>
    <w:rsid w:val="00716E99"/>
    <w:rsid w:val="0071735C"/>
    <w:rsid w:val="00717554"/>
    <w:rsid w:val="00717A16"/>
    <w:rsid w:val="0072075F"/>
    <w:rsid w:val="00725D01"/>
    <w:rsid w:val="007261F6"/>
    <w:rsid w:val="007271A5"/>
    <w:rsid w:val="00734F27"/>
    <w:rsid w:val="00740ED4"/>
    <w:rsid w:val="0074103D"/>
    <w:rsid w:val="00743084"/>
    <w:rsid w:val="00743D2E"/>
    <w:rsid w:val="00751676"/>
    <w:rsid w:val="007559BB"/>
    <w:rsid w:val="00756504"/>
    <w:rsid w:val="00757500"/>
    <w:rsid w:val="00757D0C"/>
    <w:rsid w:val="00757E1F"/>
    <w:rsid w:val="00757E28"/>
    <w:rsid w:val="007601D8"/>
    <w:rsid w:val="00763877"/>
    <w:rsid w:val="00764FD6"/>
    <w:rsid w:val="0077064F"/>
    <w:rsid w:val="007707CE"/>
    <w:rsid w:val="0077098E"/>
    <w:rsid w:val="00770B6E"/>
    <w:rsid w:val="00770D17"/>
    <w:rsid w:val="0077475E"/>
    <w:rsid w:val="007750F9"/>
    <w:rsid w:val="00775B6D"/>
    <w:rsid w:val="0077663F"/>
    <w:rsid w:val="00776743"/>
    <w:rsid w:val="00777D03"/>
    <w:rsid w:val="007804D9"/>
    <w:rsid w:val="0078137D"/>
    <w:rsid w:val="0078363C"/>
    <w:rsid w:val="00785F09"/>
    <w:rsid w:val="0078670E"/>
    <w:rsid w:val="00787301"/>
    <w:rsid w:val="00790EA5"/>
    <w:rsid w:val="007916FB"/>
    <w:rsid w:val="00792EB5"/>
    <w:rsid w:val="00793E0C"/>
    <w:rsid w:val="00794897"/>
    <w:rsid w:val="00795372"/>
    <w:rsid w:val="007953AE"/>
    <w:rsid w:val="007A1E18"/>
    <w:rsid w:val="007A4000"/>
    <w:rsid w:val="007A4A65"/>
    <w:rsid w:val="007A7B0B"/>
    <w:rsid w:val="007A7E73"/>
    <w:rsid w:val="007B0365"/>
    <w:rsid w:val="007B1868"/>
    <w:rsid w:val="007B1DF4"/>
    <w:rsid w:val="007B22C1"/>
    <w:rsid w:val="007B2400"/>
    <w:rsid w:val="007B4E2B"/>
    <w:rsid w:val="007B4E74"/>
    <w:rsid w:val="007B5239"/>
    <w:rsid w:val="007B6810"/>
    <w:rsid w:val="007C292C"/>
    <w:rsid w:val="007C331D"/>
    <w:rsid w:val="007C37E0"/>
    <w:rsid w:val="007C3A3D"/>
    <w:rsid w:val="007C496D"/>
    <w:rsid w:val="007C55F1"/>
    <w:rsid w:val="007C6131"/>
    <w:rsid w:val="007C6A95"/>
    <w:rsid w:val="007D3D12"/>
    <w:rsid w:val="007D4049"/>
    <w:rsid w:val="007D420D"/>
    <w:rsid w:val="007D4990"/>
    <w:rsid w:val="007D5494"/>
    <w:rsid w:val="007D606C"/>
    <w:rsid w:val="007D6345"/>
    <w:rsid w:val="007D6F2F"/>
    <w:rsid w:val="007D7ABF"/>
    <w:rsid w:val="007E1EB5"/>
    <w:rsid w:val="007E4DC4"/>
    <w:rsid w:val="007E51F0"/>
    <w:rsid w:val="007E72CB"/>
    <w:rsid w:val="007F09A9"/>
    <w:rsid w:val="007F42A0"/>
    <w:rsid w:val="007F5A99"/>
    <w:rsid w:val="007F5B98"/>
    <w:rsid w:val="007F654A"/>
    <w:rsid w:val="00800AEE"/>
    <w:rsid w:val="008018DF"/>
    <w:rsid w:val="0080277B"/>
    <w:rsid w:val="008028D3"/>
    <w:rsid w:val="00803131"/>
    <w:rsid w:val="008031E5"/>
    <w:rsid w:val="008039D3"/>
    <w:rsid w:val="008044B7"/>
    <w:rsid w:val="00805427"/>
    <w:rsid w:val="00806260"/>
    <w:rsid w:val="0080784F"/>
    <w:rsid w:val="008126B7"/>
    <w:rsid w:val="0081296A"/>
    <w:rsid w:val="00812E73"/>
    <w:rsid w:val="00816114"/>
    <w:rsid w:val="00820A4A"/>
    <w:rsid w:val="00821C47"/>
    <w:rsid w:val="00821E26"/>
    <w:rsid w:val="0082317D"/>
    <w:rsid w:val="00823282"/>
    <w:rsid w:val="008237BA"/>
    <w:rsid w:val="00824BFE"/>
    <w:rsid w:val="0082793D"/>
    <w:rsid w:val="0083065D"/>
    <w:rsid w:val="008308E3"/>
    <w:rsid w:val="0083187B"/>
    <w:rsid w:val="0083197D"/>
    <w:rsid w:val="00831C50"/>
    <w:rsid w:val="00831E93"/>
    <w:rsid w:val="00833481"/>
    <w:rsid w:val="008347E4"/>
    <w:rsid w:val="00834938"/>
    <w:rsid w:val="00835954"/>
    <w:rsid w:val="00835D9A"/>
    <w:rsid w:val="0083695C"/>
    <w:rsid w:val="00837003"/>
    <w:rsid w:val="008374AC"/>
    <w:rsid w:val="00837F35"/>
    <w:rsid w:val="00842B8E"/>
    <w:rsid w:val="00843ED8"/>
    <w:rsid w:val="00844422"/>
    <w:rsid w:val="008468B7"/>
    <w:rsid w:val="00851657"/>
    <w:rsid w:val="00851B6B"/>
    <w:rsid w:val="0085232E"/>
    <w:rsid w:val="00852703"/>
    <w:rsid w:val="00852CC1"/>
    <w:rsid w:val="008530F8"/>
    <w:rsid w:val="00853B27"/>
    <w:rsid w:val="00853F4E"/>
    <w:rsid w:val="00854899"/>
    <w:rsid w:val="00855987"/>
    <w:rsid w:val="008602CC"/>
    <w:rsid w:val="00860FEE"/>
    <w:rsid w:val="00863198"/>
    <w:rsid w:val="0086322C"/>
    <w:rsid w:val="00863358"/>
    <w:rsid w:val="008634F7"/>
    <w:rsid w:val="00863BD4"/>
    <w:rsid w:val="00864416"/>
    <w:rsid w:val="00865483"/>
    <w:rsid w:val="00865F83"/>
    <w:rsid w:val="0086600C"/>
    <w:rsid w:val="008661FB"/>
    <w:rsid w:val="008661FE"/>
    <w:rsid w:val="00867CED"/>
    <w:rsid w:val="00871467"/>
    <w:rsid w:val="00872489"/>
    <w:rsid w:val="008736C6"/>
    <w:rsid w:val="00874944"/>
    <w:rsid w:val="00874C18"/>
    <w:rsid w:val="00874EEB"/>
    <w:rsid w:val="008750A9"/>
    <w:rsid w:val="00875994"/>
    <w:rsid w:val="00876799"/>
    <w:rsid w:val="0087741B"/>
    <w:rsid w:val="00882B39"/>
    <w:rsid w:val="00884CC6"/>
    <w:rsid w:val="00885720"/>
    <w:rsid w:val="00886B5C"/>
    <w:rsid w:val="00890277"/>
    <w:rsid w:val="008905F0"/>
    <w:rsid w:val="008907EC"/>
    <w:rsid w:val="0089125B"/>
    <w:rsid w:val="008922DE"/>
    <w:rsid w:val="00892DA2"/>
    <w:rsid w:val="00893F4D"/>
    <w:rsid w:val="00895859"/>
    <w:rsid w:val="0089646F"/>
    <w:rsid w:val="008A00DB"/>
    <w:rsid w:val="008A1611"/>
    <w:rsid w:val="008A20BD"/>
    <w:rsid w:val="008A4257"/>
    <w:rsid w:val="008A5FFD"/>
    <w:rsid w:val="008A6812"/>
    <w:rsid w:val="008B207C"/>
    <w:rsid w:val="008B30F3"/>
    <w:rsid w:val="008B3127"/>
    <w:rsid w:val="008B5725"/>
    <w:rsid w:val="008C0EC1"/>
    <w:rsid w:val="008C0FC3"/>
    <w:rsid w:val="008C2700"/>
    <w:rsid w:val="008C4520"/>
    <w:rsid w:val="008C5A2D"/>
    <w:rsid w:val="008C690C"/>
    <w:rsid w:val="008D03AA"/>
    <w:rsid w:val="008D16EA"/>
    <w:rsid w:val="008D1E99"/>
    <w:rsid w:val="008D20A5"/>
    <w:rsid w:val="008D2546"/>
    <w:rsid w:val="008D27E3"/>
    <w:rsid w:val="008D2CEB"/>
    <w:rsid w:val="008D2F73"/>
    <w:rsid w:val="008D5472"/>
    <w:rsid w:val="008D7B11"/>
    <w:rsid w:val="008E02AD"/>
    <w:rsid w:val="008E10EF"/>
    <w:rsid w:val="008E1EEC"/>
    <w:rsid w:val="008E39C8"/>
    <w:rsid w:val="008F0BE0"/>
    <w:rsid w:val="008F2CE0"/>
    <w:rsid w:val="008F374B"/>
    <w:rsid w:val="008F3839"/>
    <w:rsid w:val="008F44E6"/>
    <w:rsid w:val="008F48AF"/>
    <w:rsid w:val="008F4B4A"/>
    <w:rsid w:val="008F5264"/>
    <w:rsid w:val="008F526B"/>
    <w:rsid w:val="008F5CFD"/>
    <w:rsid w:val="008F68D5"/>
    <w:rsid w:val="008F6E20"/>
    <w:rsid w:val="008F72F0"/>
    <w:rsid w:val="00900971"/>
    <w:rsid w:val="00900A02"/>
    <w:rsid w:val="009010F8"/>
    <w:rsid w:val="00901539"/>
    <w:rsid w:val="009065C0"/>
    <w:rsid w:val="00907CEA"/>
    <w:rsid w:val="009106F0"/>
    <w:rsid w:val="00910834"/>
    <w:rsid w:val="009111BF"/>
    <w:rsid w:val="00912022"/>
    <w:rsid w:val="009126ED"/>
    <w:rsid w:val="009152F1"/>
    <w:rsid w:val="0091733D"/>
    <w:rsid w:val="009206A1"/>
    <w:rsid w:val="00921B05"/>
    <w:rsid w:val="0092285F"/>
    <w:rsid w:val="00922BB6"/>
    <w:rsid w:val="009247D7"/>
    <w:rsid w:val="009247EF"/>
    <w:rsid w:val="00924BE6"/>
    <w:rsid w:val="00925660"/>
    <w:rsid w:val="009263B2"/>
    <w:rsid w:val="009264C7"/>
    <w:rsid w:val="00926BDC"/>
    <w:rsid w:val="00926E95"/>
    <w:rsid w:val="009270C4"/>
    <w:rsid w:val="0092799E"/>
    <w:rsid w:val="00927CF8"/>
    <w:rsid w:val="00927EFA"/>
    <w:rsid w:val="009308BA"/>
    <w:rsid w:val="009313F8"/>
    <w:rsid w:val="00933A53"/>
    <w:rsid w:val="00934261"/>
    <w:rsid w:val="00935293"/>
    <w:rsid w:val="00937995"/>
    <w:rsid w:val="00937D48"/>
    <w:rsid w:val="00940DAE"/>
    <w:rsid w:val="0094276C"/>
    <w:rsid w:val="00942B1D"/>
    <w:rsid w:val="00943587"/>
    <w:rsid w:val="0094402D"/>
    <w:rsid w:val="0094587F"/>
    <w:rsid w:val="00947456"/>
    <w:rsid w:val="009512A5"/>
    <w:rsid w:val="00951641"/>
    <w:rsid w:val="00953098"/>
    <w:rsid w:val="00954978"/>
    <w:rsid w:val="00954B9F"/>
    <w:rsid w:val="009555B9"/>
    <w:rsid w:val="00956EFC"/>
    <w:rsid w:val="00957553"/>
    <w:rsid w:val="009577F1"/>
    <w:rsid w:val="009612ED"/>
    <w:rsid w:val="009619C7"/>
    <w:rsid w:val="00961DE3"/>
    <w:rsid w:val="009623E2"/>
    <w:rsid w:val="0096398F"/>
    <w:rsid w:val="00963ECD"/>
    <w:rsid w:val="009643AF"/>
    <w:rsid w:val="00964442"/>
    <w:rsid w:val="00965E6F"/>
    <w:rsid w:val="00966D4C"/>
    <w:rsid w:val="0097011C"/>
    <w:rsid w:val="009718F3"/>
    <w:rsid w:val="00971BCD"/>
    <w:rsid w:val="0097266E"/>
    <w:rsid w:val="009753AA"/>
    <w:rsid w:val="00976F6B"/>
    <w:rsid w:val="009770E5"/>
    <w:rsid w:val="009779F5"/>
    <w:rsid w:val="00977E0E"/>
    <w:rsid w:val="00982B02"/>
    <w:rsid w:val="00985087"/>
    <w:rsid w:val="009853FF"/>
    <w:rsid w:val="00986E46"/>
    <w:rsid w:val="00990BE9"/>
    <w:rsid w:val="00991814"/>
    <w:rsid w:val="0099213C"/>
    <w:rsid w:val="009938DB"/>
    <w:rsid w:val="00995269"/>
    <w:rsid w:val="00995ED2"/>
    <w:rsid w:val="00997DE8"/>
    <w:rsid w:val="009A023B"/>
    <w:rsid w:val="009A0FFE"/>
    <w:rsid w:val="009A129C"/>
    <w:rsid w:val="009A17AE"/>
    <w:rsid w:val="009A22B4"/>
    <w:rsid w:val="009A2A2A"/>
    <w:rsid w:val="009A519F"/>
    <w:rsid w:val="009A5F6F"/>
    <w:rsid w:val="009A6CEF"/>
    <w:rsid w:val="009A776A"/>
    <w:rsid w:val="009B0428"/>
    <w:rsid w:val="009B04FD"/>
    <w:rsid w:val="009B2D4E"/>
    <w:rsid w:val="009B6D6A"/>
    <w:rsid w:val="009B6F7B"/>
    <w:rsid w:val="009C1A68"/>
    <w:rsid w:val="009C2109"/>
    <w:rsid w:val="009C211A"/>
    <w:rsid w:val="009C29C6"/>
    <w:rsid w:val="009C4649"/>
    <w:rsid w:val="009C4C76"/>
    <w:rsid w:val="009C68E6"/>
    <w:rsid w:val="009C7032"/>
    <w:rsid w:val="009D0C1D"/>
    <w:rsid w:val="009D63B2"/>
    <w:rsid w:val="009E0257"/>
    <w:rsid w:val="009E31F6"/>
    <w:rsid w:val="009E3CE6"/>
    <w:rsid w:val="009E3F44"/>
    <w:rsid w:val="009E5526"/>
    <w:rsid w:val="009E6D29"/>
    <w:rsid w:val="009E7388"/>
    <w:rsid w:val="009E7E1C"/>
    <w:rsid w:val="009F0393"/>
    <w:rsid w:val="009F0A7C"/>
    <w:rsid w:val="009F1544"/>
    <w:rsid w:val="009F19F9"/>
    <w:rsid w:val="009F2BF9"/>
    <w:rsid w:val="009F38C9"/>
    <w:rsid w:val="009F6787"/>
    <w:rsid w:val="009F6E62"/>
    <w:rsid w:val="009F7192"/>
    <w:rsid w:val="00A019C7"/>
    <w:rsid w:val="00A01D09"/>
    <w:rsid w:val="00A02A60"/>
    <w:rsid w:val="00A032B2"/>
    <w:rsid w:val="00A06053"/>
    <w:rsid w:val="00A07334"/>
    <w:rsid w:val="00A100F7"/>
    <w:rsid w:val="00A126AD"/>
    <w:rsid w:val="00A14780"/>
    <w:rsid w:val="00A14837"/>
    <w:rsid w:val="00A14C26"/>
    <w:rsid w:val="00A16AA9"/>
    <w:rsid w:val="00A17802"/>
    <w:rsid w:val="00A21F2A"/>
    <w:rsid w:val="00A227E4"/>
    <w:rsid w:val="00A239F8"/>
    <w:rsid w:val="00A23EC5"/>
    <w:rsid w:val="00A24706"/>
    <w:rsid w:val="00A25AB7"/>
    <w:rsid w:val="00A27BA5"/>
    <w:rsid w:val="00A31496"/>
    <w:rsid w:val="00A31586"/>
    <w:rsid w:val="00A32DB8"/>
    <w:rsid w:val="00A333C0"/>
    <w:rsid w:val="00A337F2"/>
    <w:rsid w:val="00A35C37"/>
    <w:rsid w:val="00A35D61"/>
    <w:rsid w:val="00A379F1"/>
    <w:rsid w:val="00A37C16"/>
    <w:rsid w:val="00A40B2B"/>
    <w:rsid w:val="00A41608"/>
    <w:rsid w:val="00A41A4D"/>
    <w:rsid w:val="00A42DC7"/>
    <w:rsid w:val="00A445DA"/>
    <w:rsid w:val="00A44993"/>
    <w:rsid w:val="00A4534B"/>
    <w:rsid w:val="00A46E61"/>
    <w:rsid w:val="00A51C26"/>
    <w:rsid w:val="00A52087"/>
    <w:rsid w:val="00A523D2"/>
    <w:rsid w:val="00A5384E"/>
    <w:rsid w:val="00A53908"/>
    <w:rsid w:val="00A5471D"/>
    <w:rsid w:val="00A56F0E"/>
    <w:rsid w:val="00A57089"/>
    <w:rsid w:val="00A6179A"/>
    <w:rsid w:val="00A61976"/>
    <w:rsid w:val="00A62FA8"/>
    <w:rsid w:val="00A64F87"/>
    <w:rsid w:val="00A66F55"/>
    <w:rsid w:val="00A7024D"/>
    <w:rsid w:val="00A71127"/>
    <w:rsid w:val="00A729E0"/>
    <w:rsid w:val="00A75198"/>
    <w:rsid w:val="00A76003"/>
    <w:rsid w:val="00A76F83"/>
    <w:rsid w:val="00A77A55"/>
    <w:rsid w:val="00A77E7F"/>
    <w:rsid w:val="00A80FAD"/>
    <w:rsid w:val="00A817B5"/>
    <w:rsid w:val="00A8260B"/>
    <w:rsid w:val="00A83356"/>
    <w:rsid w:val="00A8376B"/>
    <w:rsid w:val="00A83DE5"/>
    <w:rsid w:val="00A83E59"/>
    <w:rsid w:val="00A85342"/>
    <w:rsid w:val="00A857ED"/>
    <w:rsid w:val="00A865B3"/>
    <w:rsid w:val="00A9360D"/>
    <w:rsid w:val="00A937A4"/>
    <w:rsid w:val="00A939BA"/>
    <w:rsid w:val="00A93B93"/>
    <w:rsid w:val="00A96C63"/>
    <w:rsid w:val="00AA009B"/>
    <w:rsid w:val="00AA0137"/>
    <w:rsid w:val="00AA032E"/>
    <w:rsid w:val="00AA0717"/>
    <w:rsid w:val="00AA0B20"/>
    <w:rsid w:val="00AA3736"/>
    <w:rsid w:val="00AA3FAF"/>
    <w:rsid w:val="00AA4880"/>
    <w:rsid w:val="00AA5038"/>
    <w:rsid w:val="00AA6299"/>
    <w:rsid w:val="00AA62A2"/>
    <w:rsid w:val="00AA75E5"/>
    <w:rsid w:val="00AA764E"/>
    <w:rsid w:val="00AA7C36"/>
    <w:rsid w:val="00AB02CA"/>
    <w:rsid w:val="00AB08EA"/>
    <w:rsid w:val="00AB0A7D"/>
    <w:rsid w:val="00AB12D9"/>
    <w:rsid w:val="00AB155F"/>
    <w:rsid w:val="00AB177D"/>
    <w:rsid w:val="00AB1FEB"/>
    <w:rsid w:val="00AB2783"/>
    <w:rsid w:val="00AB4B66"/>
    <w:rsid w:val="00AB590D"/>
    <w:rsid w:val="00AB6B57"/>
    <w:rsid w:val="00AB79A2"/>
    <w:rsid w:val="00AB7BF1"/>
    <w:rsid w:val="00AC0798"/>
    <w:rsid w:val="00AC11BC"/>
    <w:rsid w:val="00AC2A69"/>
    <w:rsid w:val="00AC2FC9"/>
    <w:rsid w:val="00AC381C"/>
    <w:rsid w:val="00AC3B63"/>
    <w:rsid w:val="00AC537D"/>
    <w:rsid w:val="00AC60CE"/>
    <w:rsid w:val="00AC6C44"/>
    <w:rsid w:val="00AD31B6"/>
    <w:rsid w:val="00AD37BE"/>
    <w:rsid w:val="00AD5134"/>
    <w:rsid w:val="00AD52A6"/>
    <w:rsid w:val="00AD6F80"/>
    <w:rsid w:val="00AE0670"/>
    <w:rsid w:val="00AE1A77"/>
    <w:rsid w:val="00AE1F3A"/>
    <w:rsid w:val="00AE38BC"/>
    <w:rsid w:val="00AE4F9E"/>
    <w:rsid w:val="00AE56C1"/>
    <w:rsid w:val="00AE5D67"/>
    <w:rsid w:val="00AE5EBA"/>
    <w:rsid w:val="00AE6DC0"/>
    <w:rsid w:val="00AE7007"/>
    <w:rsid w:val="00AE742C"/>
    <w:rsid w:val="00AE7689"/>
    <w:rsid w:val="00AF073D"/>
    <w:rsid w:val="00AF08C6"/>
    <w:rsid w:val="00AF1AA5"/>
    <w:rsid w:val="00AF3FC8"/>
    <w:rsid w:val="00AF40E9"/>
    <w:rsid w:val="00AF46F6"/>
    <w:rsid w:val="00AF59C8"/>
    <w:rsid w:val="00AF5B8A"/>
    <w:rsid w:val="00AF6E49"/>
    <w:rsid w:val="00AF732F"/>
    <w:rsid w:val="00AF7BDB"/>
    <w:rsid w:val="00B000AB"/>
    <w:rsid w:val="00B00DB3"/>
    <w:rsid w:val="00B010BB"/>
    <w:rsid w:val="00B0392B"/>
    <w:rsid w:val="00B0480D"/>
    <w:rsid w:val="00B06E2A"/>
    <w:rsid w:val="00B07ADC"/>
    <w:rsid w:val="00B07BAB"/>
    <w:rsid w:val="00B07F5E"/>
    <w:rsid w:val="00B1219D"/>
    <w:rsid w:val="00B138FA"/>
    <w:rsid w:val="00B13DBA"/>
    <w:rsid w:val="00B145CE"/>
    <w:rsid w:val="00B153B3"/>
    <w:rsid w:val="00B161DE"/>
    <w:rsid w:val="00B16287"/>
    <w:rsid w:val="00B200A5"/>
    <w:rsid w:val="00B20D47"/>
    <w:rsid w:val="00B20EE7"/>
    <w:rsid w:val="00B227CC"/>
    <w:rsid w:val="00B24290"/>
    <w:rsid w:val="00B24364"/>
    <w:rsid w:val="00B2514C"/>
    <w:rsid w:val="00B251EC"/>
    <w:rsid w:val="00B26143"/>
    <w:rsid w:val="00B27E70"/>
    <w:rsid w:val="00B30ECF"/>
    <w:rsid w:val="00B313AE"/>
    <w:rsid w:val="00B313FD"/>
    <w:rsid w:val="00B320DD"/>
    <w:rsid w:val="00B32D52"/>
    <w:rsid w:val="00B360B4"/>
    <w:rsid w:val="00B37E3F"/>
    <w:rsid w:val="00B40CAD"/>
    <w:rsid w:val="00B415D8"/>
    <w:rsid w:val="00B42926"/>
    <w:rsid w:val="00B45506"/>
    <w:rsid w:val="00B52F38"/>
    <w:rsid w:val="00B54A39"/>
    <w:rsid w:val="00B5638E"/>
    <w:rsid w:val="00B56424"/>
    <w:rsid w:val="00B57052"/>
    <w:rsid w:val="00B57265"/>
    <w:rsid w:val="00B6141C"/>
    <w:rsid w:val="00B61605"/>
    <w:rsid w:val="00B61924"/>
    <w:rsid w:val="00B622F4"/>
    <w:rsid w:val="00B65E1E"/>
    <w:rsid w:val="00B6689D"/>
    <w:rsid w:val="00B670A1"/>
    <w:rsid w:val="00B674D6"/>
    <w:rsid w:val="00B70A28"/>
    <w:rsid w:val="00B70F38"/>
    <w:rsid w:val="00B71E17"/>
    <w:rsid w:val="00B72B13"/>
    <w:rsid w:val="00B72DFF"/>
    <w:rsid w:val="00B75346"/>
    <w:rsid w:val="00B75C44"/>
    <w:rsid w:val="00B77A9E"/>
    <w:rsid w:val="00B83766"/>
    <w:rsid w:val="00B85983"/>
    <w:rsid w:val="00B862B0"/>
    <w:rsid w:val="00B86E54"/>
    <w:rsid w:val="00B8724A"/>
    <w:rsid w:val="00B87CB7"/>
    <w:rsid w:val="00B92CD3"/>
    <w:rsid w:val="00B932FD"/>
    <w:rsid w:val="00B93785"/>
    <w:rsid w:val="00B94638"/>
    <w:rsid w:val="00B95B21"/>
    <w:rsid w:val="00B95C00"/>
    <w:rsid w:val="00BA24E9"/>
    <w:rsid w:val="00BA487D"/>
    <w:rsid w:val="00BA656C"/>
    <w:rsid w:val="00BB130D"/>
    <w:rsid w:val="00BB159A"/>
    <w:rsid w:val="00BB1D34"/>
    <w:rsid w:val="00BB1F8C"/>
    <w:rsid w:val="00BB2FAC"/>
    <w:rsid w:val="00BB32FA"/>
    <w:rsid w:val="00BB3729"/>
    <w:rsid w:val="00BB4634"/>
    <w:rsid w:val="00BB511E"/>
    <w:rsid w:val="00BB646D"/>
    <w:rsid w:val="00BB698B"/>
    <w:rsid w:val="00BC02AC"/>
    <w:rsid w:val="00BC0701"/>
    <w:rsid w:val="00BC0882"/>
    <w:rsid w:val="00BC10DA"/>
    <w:rsid w:val="00BC11EA"/>
    <w:rsid w:val="00BC128B"/>
    <w:rsid w:val="00BC2015"/>
    <w:rsid w:val="00BC4AFC"/>
    <w:rsid w:val="00BC7E58"/>
    <w:rsid w:val="00BD1267"/>
    <w:rsid w:val="00BD12DD"/>
    <w:rsid w:val="00BD14BF"/>
    <w:rsid w:val="00BD4F4A"/>
    <w:rsid w:val="00BD7D68"/>
    <w:rsid w:val="00BE138F"/>
    <w:rsid w:val="00BE2D37"/>
    <w:rsid w:val="00BE3643"/>
    <w:rsid w:val="00BE4EC9"/>
    <w:rsid w:val="00BF232D"/>
    <w:rsid w:val="00BF24E1"/>
    <w:rsid w:val="00BF454A"/>
    <w:rsid w:val="00BF4B99"/>
    <w:rsid w:val="00BF61BF"/>
    <w:rsid w:val="00BF6CD2"/>
    <w:rsid w:val="00BF7CC3"/>
    <w:rsid w:val="00C05D61"/>
    <w:rsid w:val="00C06933"/>
    <w:rsid w:val="00C10867"/>
    <w:rsid w:val="00C113F2"/>
    <w:rsid w:val="00C12311"/>
    <w:rsid w:val="00C123ED"/>
    <w:rsid w:val="00C1279E"/>
    <w:rsid w:val="00C12B88"/>
    <w:rsid w:val="00C152F8"/>
    <w:rsid w:val="00C179CC"/>
    <w:rsid w:val="00C225D0"/>
    <w:rsid w:val="00C23F4E"/>
    <w:rsid w:val="00C24147"/>
    <w:rsid w:val="00C24824"/>
    <w:rsid w:val="00C24836"/>
    <w:rsid w:val="00C251DB"/>
    <w:rsid w:val="00C25433"/>
    <w:rsid w:val="00C25546"/>
    <w:rsid w:val="00C26ACC"/>
    <w:rsid w:val="00C322CA"/>
    <w:rsid w:val="00C3248D"/>
    <w:rsid w:val="00C32577"/>
    <w:rsid w:val="00C32578"/>
    <w:rsid w:val="00C362E1"/>
    <w:rsid w:val="00C3672A"/>
    <w:rsid w:val="00C36813"/>
    <w:rsid w:val="00C36C9E"/>
    <w:rsid w:val="00C377A6"/>
    <w:rsid w:val="00C37C4C"/>
    <w:rsid w:val="00C43743"/>
    <w:rsid w:val="00C43F15"/>
    <w:rsid w:val="00C445DC"/>
    <w:rsid w:val="00C446F2"/>
    <w:rsid w:val="00C4511E"/>
    <w:rsid w:val="00C46194"/>
    <w:rsid w:val="00C478B4"/>
    <w:rsid w:val="00C47F19"/>
    <w:rsid w:val="00C500A3"/>
    <w:rsid w:val="00C51DC1"/>
    <w:rsid w:val="00C52ADB"/>
    <w:rsid w:val="00C52CC9"/>
    <w:rsid w:val="00C53EE1"/>
    <w:rsid w:val="00C62010"/>
    <w:rsid w:val="00C62B5F"/>
    <w:rsid w:val="00C63184"/>
    <w:rsid w:val="00C63597"/>
    <w:rsid w:val="00C635A1"/>
    <w:rsid w:val="00C641E1"/>
    <w:rsid w:val="00C64605"/>
    <w:rsid w:val="00C64879"/>
    <w:rsid w:val="00C66BB4"/>
    <w:rsid w:val="00C66E4A"/>
    <w:rsid w:val="00C66F2A"/>
    <w:rsid w:val="00C700E8"/>
    <w:rsid w:val="00C70564"/>
    <w:rsid w:val="00C70C52"/>
    <w:rsid w:val="00C74533"/>
    <w:rsid w:val="00C76975"/>
    <w:rsid w:val="00C76A22"/>
    <w:rsid w:val="00C8077E"/>
    <w:rsid w:val="00C810B7"/>
    <w:rsid w:val="00C819B0"/>
    <w:rsid w:val="00C823CB"/>
    <w:rsid w:val="00C82CF0"/>
    <w:rsid w:val="00C83DC2"/>
    <w:rsid w:val="00C83F6E"/>
    <w:rsid w:val="00C84445"/>
    <w:rsid w:val="00C854F0"/>
    <w:rsid w:val="00C85FB3"/>
    <w:rsid w:val="00C878DB"/>
    <w:rsid w:val="00C9075C"/>
    <w:rsid w:val="00C91445"/>
    <w:rsid w:val="00C91968"/>
    <w:rsid w:val="00C9196B"/>
    <w:rsid w:val="00C91ACC"/>
    <w:rsid w:val="00C930A3"/>
    <w:rsid w:val="00C9319B"/>
    <w:rsid w:val="00C931E6"/>
    <w:rsid w:val="00C95203"/>
    <w:rsid w:val="00C96398"/>
    <w:rsid w:val="00C9694C"/>
    <w:rsid w:val="00C97B73"/>
    <w:rsid w:val="00CA1B9F"/>
    <w:rsid w:val="00CA3CD9"/>
    <w:rsid w:val="00CA59B3"/>
    <w:rsid w:val="00CB0268"/>
    <w:rsid w:val="00CB254B"/>
    <w:rsid w:val="00CB6942"/>
    <w:rsid w:val="00CB6AF7"/>
    <w:rsid w:val="00CB7520"/>
    <w:rsid w:val="00CC006A"/>
    <w:rsid w:val="00CC0D98"/>
    <w:rsid w:val="00CC26EC"/>
    <w:rsid w:val="00CC36FC"/>
    <w:rsid w:val="00CC3C36"/>
    <w:rsid w:val="00CC4166"/>
    <w:rsid w:val="00CC4A7E"/>
    <w:rsid w:val="00CC5489"/>
    <w:rsid w:val="00CC5DD7"/>
    <w:rsid w:val="00CD0297"/>
    <w:rsid w:val="00CD0AE4"/>
    <w:rsid w:val="00CD2562"/>
    <w:rsid w:val="00CD2A8C"/>
    <w:rsid w:val="00CD2BE2"/>
    <w:rsid w:val="00CD3FEB"/>
    <w:rsid w:val="00CD414A"/>
    <w:rsid w:val="00CD461A"/>
    <w:rsid w:val="00CD515A"/>
    <w:rsid w:val="00CE0374"/>
    <w:rsid w:val="00CE113F"/>
    <w:rsid w:val="00CE12CA"/>
    <w:rsid w:val="00CE1D3F"/>
    <w:rsid w:val="00CE1D78"/>
    <w:rsid w:val="00CE2D97"/>
    <w:rsid w:val="00CE4C13"/>
    <w:rsid w:val="00CE6371"/>
    <w:rsid w:val="00CE663C"/>
    <w:rsid w:val="00CF1FAA"/>
    <w:rsid w:val="00CF2038"/>
    <w:rsid w:val="00CF2647"/>
    <w:rsid w:val="00CF4AD2"/>
    <w:rsid w:val="00CF4AFB"/>
    <w:rsid w:val="00CF541E"/>
    <w:rsid w:val="00CF57E8"/>
    <w:rsid w:val="00CF60DD"/>
    <w:rsid w:val="00CF6302"/>
    <w:rsid w:val="00CF7EFC"/>
    <w:rsid w:val="00D01CA0"/>
    <w:rsid w:val="00D02645"/>
    <w:rsid w:val="00D0269F"/>
    <w:rsid w:val="00D0304C"/>
    <w:rsid w:val="00D030CC"/>
    <w:rsid w:val="00D03EDA"/>
    <w:rsid w:val="00D056B1"/>
    <w:rsid w:val="00D0606A"/>
    <w:rsid w:val="00D07B9D"/>
    <w:rsid w:val="00D12F39"/>
    <w:rsid w:val="00D135BE"/>
    <w:rsid w:val="00D13BCD"/>
    <w:rsid w:val="00D144B9"/>
    <w:rsid w:val="00D14505"/>
    <w:rsid w:val="00D14561"/>
    <w:rsid w:val="00D15E1E"/>
    <w:rsid w:val="00D2421D"/>
    <w:rsid w:val="00D271A9"/>
    <w:rsid w:val="00D3613B"/>
    <w:rsid w:val="00D36501"/>
    <w:rsid w:val="00D3783F"/>
    <w:rsid w:val="00D4015D"/>
    <w:rsid w:val="00D40CAC"/>
    <w:rsid w:val="00D41A59"/>
    <w:rsid w:val="00D450C2"/>
    <w:rsid w:val="00D4557B"/>
    <w:rsid w:val="00D460CF"/>
    <w:rsid w:val="00D467AF"/>
    <w:rsid w:val="00D46AA8"/>
    <w:rsid w:val="00D46B7A"/>
    <w:rsid w:val="00D46EDC"/>
    <w:rsid w:val="00D47FC5"/>
    <w:rsid w:val="00D5023B"/>
    <w:rsid w:val="00D507B3"/>
    <w:rsid w:val="00D51045"/>
    <w:rsid w:val="00D51912"/>
    <w:rsid w:val="00D53784"/>
    <w:rsid w:val="00D558DD"/>
    <w:rsid w:val="00D56025"/>
    <w:rsid w:val="00D563C1"/>
    <w:rsid w:val="00D601E4"/>
    <w:rsid w:val="00D61D74"/>
    <w:rsid w:val="00D62ADE"/>
    <w:rsid w:val="00D64EF7"/>
    <w:rsid w:val="00D65120"/>
    <w:rsid w:val="00D714D3"/>
    <w:rsid w:val="00D71C06"/>
    <w:rsid w:val="00D7407E"/>
    <w:rsid w:val="00D740F4"/>
    <w:rsid w:val="00D74642"/>
    <w:rsid w:val="00D77258"/>
    <w:rsid w:val="00D81414"/>
    <w:rsid w:val="00D81577"/>
    <w:rsid w:val="00D81B6D"/>
    <w:rsid w:val="00D82FB7"/>
    <w:rsid w:val="00D83698"/>
    <w:rsid w:val="00D8548A"/>
    <w:rsid w:val="00D8617D"/>
    <w:rsid w:val="00D861A6"/>
    <w:rsid w:val="00D86546"/>
    <w:rsid w:val="00D8782A"/>
    <w:rsid w:val="00D87856"/>
    <w:rsid w:val="00D87EAB"/>
    <w:rsid w:val="00D91B44"/>
    <w:rsid w:val="00D92503"/>
    <w:rsid w:val="00D935B5"/>
    <w:rsid w:val="00D937EC"/>
    <w:rsid w:val="00D93B48"/>
    <w:rsid w:val="00D942EF"/>
    <w:rsid w:val="00D9717E"/>
    <w:rsid w:val="00DA0BEF"/>
    <w:rsid w:val="00DA1FA5"/>
    <w:rsid w:val="00DA22DE"/>
    <w:rsid w:val="00DA3278"/>
    <w:rsid w:val="00DA7F86"/>
    <w:rsid w:val="00DB2826"/>
    <w:rsid w:val="00DB314C"/>
    <w:rsid w:val="00DB6BC4"/>
    <w:rsid w:val="00DB6E06"/>
    <w:rsid w:val="00DB755C"/>
    <w:rsid w:val="00DC10A2"/>
    <w:rsid w:val="00DC2413"/>
    <w:rsid w:val="00DC27B7"/>
    <w:rsid w:val="00DC3069"/>
    <w:rsid w:val="00DC3093"/>
    <w:rsid w:val="00DC3BB6"/>
    <w:rsid w:val="00DC4448"/>
    <w:rsid w:val="00DC4DBB"/>
    <w:rsid w:val="00DC551D"/>
    <w:rsid w:val="00DC56AB"/>
    <w:rsid w:val="00DC683D"/>
    <w:rsid w:val="00DC696E"/>
    <w:rsid w:val="00DC73FB"/>
    <w:rsid w:val="00DD0A59"/>
    <w:rsid w:val="00DD0B69"/>
    <w:rsid w:val="00DD0C69"/>
    <w:rsid w:val="00DD15D0"/>
    <w:rsid w:val="00DD25D1"/>
    <w:rsid w:val="00DD30E4"/>
    <w:rsid w:val="00DD3710"/>
    <w:rsid w:val="00DD50BA"/>
    <w:rsid w:val="00DD6F2B"/>
    <w:rsid w:val="00DD79C8"/>
    <w:rsid w:val="00DE034B"/>
    <w:rsid w:val="00DE3C4E"/>
    <w:rsid w:val="00DE46ED"/>
    <w:rsid w:val="00DE5249"/>
    <w:rsid w:val="00DE74A7"/>
    <w:rsid w:val="00DE795C"/>
    <w:rsid w:val="00DF01D2"/>
    <w:rsid w:val="00DF0BFF"/>
    <w:rsid w:val="00DF3B2A"/>
    <w:rsid w:val="00DF3C02"/>
    <w:rsid w:val="00DF4E0E"/>
    <w:rsid w:val="00DF56C7"/>
    <w:rsid w:val="00DF6C09"/>
    <w:rsid w:val="00DF6DD3"/>
    <w:rsid w:val="00DF7903"/>
    <w:rsid w:val="00E00FAD"/>
    <w:rsid w:val="00E010D3"/>
    <w:rsid w:val="00E03416"/>
    <w:rsid w:val="00E064AA"/>
    <w:rsid w:val="00E07BC4"/>
    <w:rsid w:val="00E10A30"/>
    <w:rsid w:val="00E12CE4"/>
    <w:rsid w:val="00E12F6B"/>
    <w:rsid w:val="00E13411"/>
    <w:rsid w:val="00E137C3"/>
    <w:rsid w:val="00E13FCA"/>
    <w:rsid w:val="00E16CC8"/>
    <w:rsid w:val="00E21697"/>
    <w:rsid w:val="00E2398F"/>
    <w:rsid w:val="00E261E6"/>
    <w:rsid w:val="00E30718"/>
    <w:rsid w:val="00E3165E"/>
    <w:rsid w:val="00E31E30"/>
    <w:rsid w:val="00E32142"/>
    <w:rsid w:val="00E32497"/>
    <w:rsid w:val="00E33EC9"/>
    <w:rsid w:val="00E34870"/>
    <w:rsid w:val="00E360BE"/>
    <w:rsid w:val="00E361C9"/>
    <w:rsid w:val="00E36AC1"/>
    <w:rsid w:val="00E374E1"/>
    <w:rsid w:val="00E37558"/>
    <w:rsid w:val="00E37F66"/>
    <w:rsid w:val="00E40F4D"/>
    <w:rsid w:val="00E4128F"/>
    <w:rsid w:val="00E41D55"/>
    <w:rsid w:val="00E4276A"/>
    <w:rsid w:val="00E44C8B"/>
    <w:rsid w:val="00E477E4"/>
    <w:rsid w:val="00E47BC2"/>
    <w:rsid w:val="00E50BF7"/>
    <w:rsid w:val="00E51895"/>
    <w:rsid w:val="00E52A9C"/>
    <w:rsid w:val="00E53148"/>
    <w:rsid w:val="00E53359"/>
    <w:rsid w:val="00E541E3"/>
    <w:rsid w:val="00E54F52"/>
    <w:rsid w:val="00E55DBB"/>
    <w:rsid w:val="00E61FF0"/>
    <w:rsid w:val="00E62545"/>
    <w:rsid w:val="00E6426E"/>
    <w:rsid w:val="00E64C09"/>
    <w:rsid w:val="00E6616B"/>
    <w:rsid w:val="00E70DEE"/>
    <w:rsid w:val="00E70E20"/>
    <w:rsid w:val="00E7364E"/>
    <w:rsid w:val="00E73BE4"/>
    <w:rsid w:val="00E755D9"/>
    <w:rsid w:val="00E75A48"/>
    <w:rsid w:val="00E77399"/>
    <w:rsid w:val="00E80450"/>
    <w:rsid w:val="00E80FA2"/>
    <w:rsid w:val="00E844C9"/>
    <w:rsid w:val="00E866C0"/>
    <w:rsid w:val="00E86883"/>
    <w:rsid w:val="00E86D87"/>
    <w:rsid w:val="00E90073"/>
    <w:rsid w:val="00E9606B"/>
    <w:rsid w:val="00E9687F"/>
    <w:rsid w:val="00E968F1"/>
    <w:rsid w:val="00E979C9"/>
    <w:rsid w:val="00EA0964"/>
    <w:rsid w:val="00EA130F"/>
    <w:rsid w:val="00EA34CE"/>
    <w:rsid w:val="00EA3DF2"/>
    <w:rsid w:val="00EA5082"/>
    <w:rsid w:val="00EA5936"/>
    <w:rsid w:val="00EA5F58"/>
    <w:rsid w:val="00EA7984"/>
    <w:rsid w:val="00EA7E14"/>
    <w:rsid w:val="00EA7ED2"/>
    <w:rsid w:val="00EB0252"/>
    <w:rsid w:val="00EB2FEA"/>
    <w:rsid w:val="00EB423E"/>
    <w:rsid w:val="00EC164D"/>
    <w:rsid w:val="00EC30CE"/>
    <w:rsid w:val="00EC5D95"/>
    <w:rsid w:val="00EC751B"/>
    <w:rsid w:val="00ED2E8C"/>
    <w:rsid w:val="00ED30E4"/>
    <w:rsid w:val="00ED563D"/>
    <w:rsid w:val="00EE011E"/>
    <w:rsid w:val="00EE0707"/>
    <w:rsid w:val="00EE0F05"/>
    <w:rsid w:val="00EE2D72"/>
    <w:rsid w:val="00EE4A6F"/>
    <w:rsid w:val="00EE5551"/>
    <w:rsid w:val="00EE7232"/>
    <w:rsid w:val="00EE782E"/>
    <w:rsid w:val="00EF0316"/>
    <w:rsid w:val="00EF0959"/>
    <w:rsid w:val="00EF2212"/>
    <w:rsid w:val="00EF2D67"/>
    <w:rsid w:val="00EF3DDB"/>
    <w:rsid w:val="00EF4D07"/>
    <w:rsid w:val="00EF53EF"/>
    <w:rsid w:val="00EF5F0E"/>
    <w:rsid w:val="00EF6099"/>
    <w:rsid w:val="00F00A80"/>
    <w:rsid w:val="00F0298A"/>
    <w:rsid w:val="00F04843"/>
    <w:rsid w:val="00F04F6F"/>
    <w:rsid w:val="00F05891"/>
    <w:rsid w:val="00F06FB8"/>
    <w:rsid w:val="00F07249"/>
    <w:rsid w:val="00F121B6"/>
    <w:rsid w:val="00F136DB"/>
    <w:rsid w:val="00F13C20"/>
    <w:rsid w:val="00F15168"/>
    <w:rsid w:val="00F15686"/>
    <w:rsid w:val="00F1656D"/>
    <w:rsid w:val="00F17F6F"/>
    <w:rsid w:val="00F225E5"/>
    <w:rsid w:val="00F254DA"/>
    <w:rsid w:val="00F26380"/>
    <w:rsid w:val="00F26A6A"/>
    <w:rsid w:val="00F26B42"/>
    <w:rsid w:val="00F27661"/>
    <w:rsid w:val="00F27A3B"/>
    <w:rsid w:val="00F3265F"/>
    <w:rsid w:val="00F33B3E"/>
    <w:rsid w:val="00F33E19"/>
    <w:rsid w:val="00F34CDF"/>
    <w:rsid w:val="00F3549F"/>
    <w:rsid w:val="00F3592A"/>
    <w:rsid w:val="00F36548"/>
    <w:rsid w:val="00F37AFC"/>
    <w:rsid w:val="00F42104"/>
    <w:rsid w:val="00F42B93"/>
    <w:rsid w:val="00F445E9"/>
    <w:rsid w:val="00F45A08"/>
    <w:rsid w:val="00F5299F"/>
    <w:rsid w:val="00F55381"/>
    <w:rsid w:val="00F560CE"/>
    <w:rsid w:val="00F5647B"/>
    <w:rsid w:val="00F56D99"/>
    <w:rsid w:val="00F57A00"/>
    <w:rsid w:val="00F6059A"/>
    <w:rsid w:val="00F6113D"/>
    <w:rsid w:val="00F61659"/>
    <w:rsid w:val="00F61842"/>
    <w:rsid w:val="00F61D0F"/>
    <w:rsid w:val="00F62216"/>
    <w:rsid w:val="00F62AC0"/>
    <w:rsid w:val="00F64E22"/>
    <w:rsid w:val="00F652EB"/>
    <w:rsid w:val="00F65951"/>
    <w:rsid w:val="00F66B48"/>
    <w:rsid w:val="00F67AB9"/>
    <w:rsid w:val="00F67E13"/>
    <w:rsid w:val="00F706DC"/>
    <w:rsid w:val="00F70E13"/>
    <w:rsid w:val="00F723D4"/>
    <w:rsid w:val="00F73458"/>
    <w:rsid w:val="00F73C78"/>
    <w:rsid w:val="00F73EE5"/>
    <w:rsid w:val="00F7450D"/>
    <w:rsid w:val="00F74E06"/>
    <w:rsid w:val="00F76755"/>
    <w:rsid w:val="00F768B4"/>
    <w:rsid w:val="00F771BD"/>
    <w:rsid w:val="00F775EB"/>
    <w:rsid w:val="00F8037B"/>
    <w:rsid w:val="00F80EDD"/>
    <w:rsid w:val="00F81816"/>
    <w:rsid w:val="00F82ADE"/>
    <w:rsid w:val="00F83E6D"/>
    <w:rsid w:val="00F847A5"/>
    <w:rsid w:val="00F864FC"/>
    <w:rsid w:val="00F873E3"/>
    <w:rsid w:val="00F90102"/>
    <w:rsid w:val="00F91919"/>
    <w:rsid w:val="00F91AD4"/>
    <w:rsid w:val="00F91D1A"/>
    <w:rsid w:val="00F92BF8"/>
    <w:rsid w:val="00F946BD"/>
    <w:rsid w:val="00F94F88"/>
    <w:rsid w:val="00F95288"/>
    <w:rsid w:val="00F95E45"/>
    <w:rsid w:val="00F96AFA"/>
    <w:rsid w:val="00F97457"/>
    <w:rsid w:val="00FA06DE"/>
    <w:rsid w:val="00FA1E7A"/>
    <w:rsid w:val="00FA3D6D"/>
    <w:rsid w:val="00FA4302"/>
    <w:rsid w:val="00FA60F8"/>
    <w:rsid w:val="00FA6161"/>
    <w:rsid w:val="00FA6217"/>
    <w:rsid w:val="00FB009F"/>
    <w:rsid w:val="00FB036E"/>
    <w:rsid w:val="00FB2E26"/>
    <w:rsid w:val="00FB45A7"/>
    <w:rsid w:val="00FB59BC"/>
    <w:rsid w:val="00FB5A90"/>
    <w:rsid w:val="00FB7D3D"/>
    <w:rsid w:val="00FC1DBB"/>
    <w:rsid w:val="00FC31C6"/>
    <w:rsid w:val="00FC367E"/>
    <w:rsid w:val="00FC4A6B"/>
    <w:rsid w:val="00FC5237"/>
    <w:rsid w:val="00FC56F4"/>
    <w:rsid w:val="00FC599D"/>
    <w:rsid w:val="00FC6B05"/>
    <w:rsid w:val="00FD0367"/>
    <w:rsid w:val="00FD0CDB"/>
    <w:rsid w:val="00FD0F3F"/>
    <w:rsid w:val="00FD1F00"/>
    <w:rsid w:val="00FD2529"/>
    <w:rsid w:val="00FD36E8"/>
    <w:rsid w:val="00FD4629"/>
    <w:rsid w:val="00FD4C04"/>
    <w:rsid w:val="00FD4F04"/>
    <w:rsid w:val="00FD5AFC"/>
    <w:rsid w:val="00FD6320"/>
    <w:rsid w:val="00FD67C1"/>
    <w:rsid w:val="00FD7BF9"/>
    <w:rsid w:val="00FE10DF"/>
    <w:rsid w:val="00FE16BF"/>
    <w:rsid w:val="00FE1B2E"/>
    <w:rsid w:val="00FE2647"/>
    <w:rsid w:val="00FE413B"/>
    <w:rsid w:val="00FE5B1B"/>
    <w:rsid w:val="00FE60A9"/>
    <w:rsid w:val="00FE7040"/>
    <w:rsid w:val="00FF008D"/>
    <w:rsid w:val="00FF0932"/>
    <w:rsid w:val="00FF28A1"/>
    <w:rsid w:val="00FF4E85"/>
    <w:rsid w:val="00FF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71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FF008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FF008D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FF008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FF008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FF008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FF008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FF00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FF008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FF00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FF00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FF00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FF008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FF008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FF008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FF008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FF00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FF00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FF008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FF008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FF00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FF008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FF00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FF00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FF008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FF008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FF00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FF0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6028F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028F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4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26</Pages>
  <Words>5162</Words>
  <Characters>29428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 Смирнова (архив)</dc:creator>
  <cp:keywords/>
  <dc:description/>
  <cp:lastModifiedBy>ОВ Кропивницкая</cp:lastModifiedBy>
  <cp:revision>8</cp:revision>
  <dcterms:created xsi:type="dcterms:W3CDTF">2017-12-14T11:23:00Z</dcterms:created>
  <dcterms:modified xsi:type="dcterms:W3CDTF">2020-04-08T05:57:00Z</dcterms:modified>
</cp:coreProperties>
</file>